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bookmarkStart w:id="0" w:name="_GoBack"/>
      <w:bookmarkEnd w:id="0"/>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5FF553" w14:textId="77777777" w:rsidR="004F1422" w:rsidRDefault="004F1422" w:rsidP="004F14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C5C996" w14:textId="407D38BC" w:rsidR="001A1A0E" w:rsidRPr="001A1A0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EBE34F1" w14:textId="77777777" w:rsidR="004F1422" w:rsidRPr="00A17BFF" w:rsidRDefault="004F1422" w:rsidP="004F1422">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1A1A0E"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870FEBB" w14:textId="77777777" w:rsidR="004F1422" w:rsidRDefault="004F1422" w:rsidP="004F1422">
            <w:pPr>
              <w:spacing w:before="135" w:after="135"/>
              <w:jc w:val="both"/>
              <w:textAlignment w:val="center"/>
              <w:rPr>
                <w:rFonts w:ascii="Arial" w:hAnsi="Arial" w:cs="Arial"/>
                <w:b/>
                <w:color w:val="000000"/>
                <w:position w:val="-2"/>
                <w:sz w:val="18"/>
                <w:szCs w:val="18"/>
              </w:rPr>
            </w:pPr>
            <w:r w:rsidRPr="001A1A0E">
              <w:rPr>
                <w:rFonts w:ascii="Arial" w:hAnsi="Arial" w:cs="Arial"/>
                <w:b/>
                <w:color w:val="000000"/>
                <w:position w:val="-2"/>
                <w:sz w:val="18"/>
                <w:szCs w:val="18"/>
              </w:rPr>
              <w:t>Ponudnik ga v aplikaciji e-JN naloži v razdelek »Predračun«.</w:t>
            </w:r>
          </w:p>
          <w:p w14:paraId="1E441B1A" w14:textId="7417CFE3" w:rsidR="00D63B01" w:rsidRPr="00156B9A" w:rsidRDefault="00D63B01" w:rsidP="00156B9A">
            <w:pPr>
              <w:spacing w:before="135" w:after="135"/>
              <w:jc w:val="both"/>
              <w:textAlignment w:val="center"/>
              <w:rPr>
                <w:rFonts w:ascii="Arial" w:hAnsi="Arial" w:cs="Arial"/>
                <w:i/>
                <w:color w:val="000000"/>
                <w:position w:val="-2"/>
                <w:sz w:val="18"/>
                <w:szCs w:val="18"/>
              </w:rPr>
            </w:pPr>
            <w:r w:rsidRPr="00156B9A">
              <w:rPr>
                <w:rFonts w:ascii="Arial" w:hAnsi="Arial" w:cs="Arial"/>
                <w:i/>
                <w:color w:val="000000"/>
                <w:position w:val="-2"/>
                <w:sz w:val="18"/>
                <w:szCs w:val="18"/>
              </w:rPr>
              <w:t>V primeru razhajanj med podatki v ponudbeni ceni za posamezen sklop v</w:t>
            </w:r>
            <w:r w:rsidR="00156B9A" w:rsidRPr="00156B9A">
              <w:rPr>
                <w:rFonts w:ascii="Arial" w:hAnsi="Arial" w:cs="Arial"/>
                <w:i/>
                <w:color w:val="000000"/>
                <w:position w:val="-2"/>
                <w:sz w:val="18"/>
                <w:szCs w:val="18"/>
              </w:rPr>
              <w:t xml:space="preserve"> obrazcu 1.1</w:t>
            </w:r>
            <w:r w:rsidR="003207B3">
              <w:rPr>
                <w:rFonts w:ascii="Arial" w:hAnsi="Arial" w:cs="Arial"/>
                <w:i/>
                <w:color w:val="000000"/>
                <w:position w:val="-2"/>
                <w:sz w:val="18"/>
                <w:szCs w:val="18"/>
              </w:rPr>
              <w:t>.</w:t>
            </w:r>
            <w:r w:rsidR="00156B9A" w:rsidRPr="00156B9A">
              <w:rPr>
                <w:rFonts w:ascii="Arial" w:hAnsi="Arial" w:cs="Arial"/>
                <w:i/>
                <w:color w:val="000000"/>
                <w:position w:val="-2"/>
                <w:sz w:val="18"/>
                <w:szCs w:val="18"/>
              </w:rPr>
              <w:t xml:space="preserve"> Predračun in v prilogi Tehnične specifikacije s ponudbenim predračunom (excel tabela), se upošteva ponudbena cena</w:t>
            </w:r>
            <w:r w:rsidR="00156B9A">
              <w:rPr>
                <w:rFonts w:ascii="Arial" w:hAnsi="Arial" w:cs="Arial"/>
                <w:i/>
                <w:color w:val="000000"/>
                <w:position w:val="-2"/>
                <w:sz w:val="18"/>
                <w:szCs w:val="18"/>
              </w:rPr>
              <w:t>,</w:t>
            </w:r>
            <w:r w:rsidR="00156B9A" w:rsidRPr="00156B9A">
              <w:rPr>
                <w:rFonts w:ascii="Arial" w:hAnsi="Arial" w:cs="Arial"/>
                <w:i/>
                <w:color w:val="000000"/>
                <w:position w:val="-2"/>
                <w:sz w:val="18"/>
                <w:szCs w:val="18"/>
              </w:rPr>
              <w:t xml:space="preserve"> navedena za posamezen sklop v prilogi Tehnične specifikacije s ponudbenim predračunom (excel tabela).</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5B56F9A4" w14:textId="64B303D5"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p w14:paraId="3AC4B6C0" w14:textId="39D2BD4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ESPD ponudnik naloži aplikacijo e-Oddaja v razdelek »ESPD«.</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77777777" w:rsidR="004F1422" w:rsidRPr="001A1A0E" w:rsidRDefault="004F1422" w:rsidP="004F1422">
            <w:r w:rsidRPr="001A1A0E">
              <w:rPr>
                <w:rFonts w:ascii="Arial" w:hAnsi="Arial" w:cs="Arial"/>
                <w:color w:val="000000"/>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08DAE6B8"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6ECFA177" w:rsidR="00373158" w:rsidRPr="001A1A0E" w:rsidRDefault="00373158" w:rsidP="004F1422">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F0F6D" w14:textId="77777777" w:rsidR="00373158" w:rsidRDefault="00373158"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3A5D07A4" w14:textId="232F9EC4"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1D385A8D"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1F860DE9" w:rsidR="00373158" w:rsidRPr="001A1A0E" w:rsidRDefault="00373158" w:rsidP="00373158">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A9AB2" w14:textId="77777777" w:rsidR="00373158" w:rsidRDefault="00373158"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58FFF43E" w14:textId="673D822B"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26F3FCCC" w:rsidR="00156B9A" w:rsidRDefault="00156B9A" w:rsidP="00E8129A">
            <w:pPr>
              <w:jc w:val="both"/>
              <w:rPr>
                <w:rFonts w:ascii="Arial" w:hAnsi="Arial" w:cs="Arial"/>
                <w:color w:val="000000"/>
                <w:position w:val="-2"/>
                <w:sz w:val="18"/>
                <w:szCs w:val="18"/>
              </w:rPr>
            </w:pPr>
            <w:r w:rsidRPr="00051B2B">
              <w:rPr>
                <w:rFonts w:ascii="Arial" w:hAnsi="Arial" w:cs="Arial"/>
                <w:sz w:val="18"/>
                <w:szCs w:val="18"/>
              </w:rPr>
              <w:t>Tehnična ali prospektna dokumentacija ponujene opreme</w:t>
            </w:r>
            <w:r w:rsidR="00E8129A">
              <w:rPr>
                <w:rFonts w:ascii="Arial" w:hAnsi="Arial" w:cs="Arial"/>
                <w:sz w:val="18"/>
                <w:szCs w:val="18"/>
              </w:rPr>
              <w:t xml:space="preserve"> in </w:t>
            </w:r>
            <w:r w:rsidR="00E8129A" w:rsidRPr="00E8129A">
              <w:rPr>
                <w:rFonts w:ascii="Arial" w:hAnsi="Arial" w:cs="Arial"/>
                <w:sz w:val="18"/>
                <w:szCs w:val="18"/>
              </w:rPr>
              <w:t>seznam vse dodatne opreme in delov, ki jih naročnik zahteva pri posameznem sklopu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AACC" w14:textId="77777777" w:rsidR="00156B9A" w:rsidRDefault="00156B9A" w:rsidP="00156B9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71108550" w14:textId="62BF15E5"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6F2C9B1C" w:rsidR="00156B9A" w:rsidRPr="001A1A0E" w:rsidRDefault="00156B9A" w:rsidP="00E8129A">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s ponudbenim predračunom</w:t>
            </w:r>
            <w:r w:rsidRPr="001A1A0E">
              <w:rPr>
                <w:rFonts w:ascii="Arial" w:hAnsi="Arial" w:cs="Arial"/>
                <w:color w:val="000000"/>
                <w:position w:val="-2"/>
                <w:sz w:val="18"/>
                <w:szCs w:val="18"/>
              </w:rPr>
              <w:t xml:space="preserve"> (excel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5A577EC8"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(v osivelem delu).</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1D47723E" w:rsidR="00156B9A" w:rsidRPr="00D63B01" w:rsidRDefault="00156B9A" w:rsidP="00E8129A">
            <w:pPr>
              <w:jc w:val="both"/>
              <w:rPr>
                <w:rFonts w:ascii="Arial" w:hAnsi="Arial" w:cs="Arial"/>
                <w:bCs/>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77777777" w:rsidR="00156B9A" w:rsidRDefault="00156B9A" w:rsidP="00156B9A">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0409317A" w:rsidR="00156B9A" w:rsidRPr="001A1A0E" w:rsidRDefault="00156B9A" w:rsidP="00156B9A">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Default="004F1422" w:rsidP="004F1422">
      <w:pPr>
        <w:spacing w:after="0"/>
        <w:jc w:val="right"/>
        <w:rPr>
          <w:rFonts w:ascii="Arial" w:hAnsi="Arial" w:cs="Arial"/>
          <w:sz w:val="18"/>
          <w:szCs w:val="18"/>
        </w:r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5802BE" w14:textId="77777777" w:rsidR="004F1422" w:rsidRDefault="004F1422" w:rsidP="004F1422">
      <w:pPr>
        <w:spacing w:after="120"/>
        <w:rPr>
          <w:rFonts w:ascii="Arial" w:hAnsi="Arial" w:cs="Arial"/>
        </w:rPr>
      </w:pPr>
    </w:p>
    <w:p w14:paraId="626DF422" w14:textId="30EDE74A" w:rsidR="004F1422" w:rsidRPr="00EF6529" w:rsidRDefault="00156B9A" w:rsidP="00EF6529">
      <w:pPr>
        <w:rPr>
          <w:rFonts w:ascii="Arial" w:hAnsi="Arial" w:cs="Arial"/>
          <w:i/>
          <w:sz w:val="18"/>
          <w:szCs w:val="18"/>
        </w:rPr>
      </w:pPr>
      <w:r>
        <w:rPr>
          <w:rFonts w:ascii="Arial" w:hAnsi="Arial" w:cs="Arial"/>
          <w:color w:val="000000"/>
          <w:sz w:val="18"/>
          <w:szCs w:val="18"/>
        </w:rPr>
        <w:t xml:space="preserve">Na osnovi povabila za naročilo z naslovom </w:t>
      </w:r>
      <w:r w:rsidR="00EF6529" w:rsidRPr="00EF6529">
        <w:rPr>
          <w:rFonts w:ascii="Arial" w:hAnsi="Arial" w:cs="Arial"/>
          <w:sz w:val="18"/>
          <w:szCs w:val="18"/>
        </w:rPr>
        <w:t xml:space="preserve">Nakup laboratorijske opreme za </w:t>
      </w:r>
      <w:r w:rsidR="00EF6529"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EF6529" w:rsidRPr="00EF6529">
        <w:rPr>
          <w:rFonts w:ascii="Arial" w:hAnsi="Arial" w:cs="Arial"/>
          <w:sz w:val="18"/>
          <w:szCs w:val="18"/>
        </w:rPr>
        <w:t xml:space="preserve"> investicijski projekt </w:t>
      </w:r>
      <w:r w:rsidR="00EF6529"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F141ED">
        <w:fldChar w:fldCharType="separate"/>
      </w:r>
      <w:r>
        <w:fldChar w:fldCharType="end"/>
      </w:r>
      <w:bookmarkEnd w:id="1"/>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F141ED">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F141ED">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F6026AC" w14:textId="77777777" w:rsidR="004F1422"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F141E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6B85021" w14:textId="77777777" w:rsidR="004F1422" w:rsidRPr="00712D32" w:rsidRDefault="004F1422" w:rsidP="004F142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37E6CBF1" w14:textId="15E68814" w:rsidR="004F1422"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4</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7</w:t>
      </w:r>
      <w:r>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10</w:t>
      </w:r>
      <w:r w:rsidR="001A1A0E">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13</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16</w:t>
      </w:r>
    </w:p>
    <w:p w14:paraId="3F9068CB" w14:textId="4931D07D" w:rsidR="00CF2B69"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5</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8</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11</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14</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17</w:t>
      </w:r>
    </w:p>
    <w:p w14:paraId="6D8DB88C" w14:textId="1F37A31A" w:rsidR="004F1422" w:rsidRPr="00156B9A" w:rsidRDefault="00CF2B69"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w:t>
      </w:r>
      <w:r w:rsidR="001A1A0E">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sidR="001A1A0E">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9</w:t>
      </w:r>
      <w:r w:rsidR="004F1422">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12</w:t>
      </w:r>
      <w:r w:rsidR="001A1A0E">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141ED">
        <w:rPr>
          <w:rFonts w:ascii="Arial" w:hAnsi="Arial" w:cs="Arial"/>
          <w:sz w:val="18"/>
          <w:szCs w:val="18"/>
        </w:rPr>
      </w:r>
      <w:r w:rsidR="00F141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15</w:t>
      </w:r>
      <w:r w:rsidR="006D7EE3">
        <w:rPr>
          <w:rFonts w:ascii="Arial" w:hAnsi="Arial" w:cs="Arial"/>
          <w:sz w:val="18"/>
          <w:szCs w:val="18"/>
        </w:rPr>
        <w:tab/>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508F1DBE" w:rsidR="004F1422" w:rsidRPr="00051B2B"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 xml:space="preserve">smo pri izračunu ponudbene cene upoštevali vse stroške, vezane na izvedbo javnega naročila, kot so stroški dela, </w:t>
      </w:r>
      <w:r w:rsidR="003207B3">
        <w:rPr>
          <w:rFonts w:ascii="Arial" w:hAnsi="Arial" w:cs="Arial"/>
          <w:sz w:val="18"/>
          <w:szCs w:val="18"/>
        </w:rPr>
        <w:t xml:space="preserve">montaže, </w:t>
      </w:r>
      <w:r w:rsidRPr="00D20DFE">
        <w:rPr>
          <w:rFonts w:ascii="Arial" w:hAnsi="Arial" w:cs="Arial"/>
          <w:sz w:val="18"/>
          <w:szCs w:val="18"/>
        </w:rPr>
        <w:t xml:space="preserve">materialni stroški, </w:t>
      </w:r>
      <w:r w:rsidR="00051B2B">
        <w:rPr>
          <w:rFonts w:ascii="Arial" w:hAnsi="Arial" w:cs="Arial"/>
          <w:sz w:val="18"/>
          <w:szCs w:val="18"/>
        </w:rPr>
        <w:t xml:space="preserve">stroški usposabljanja, </w:t>
      </w:r>
      <w:r w:rsidRPr="00D20DFE">
        <w:rPr>
          <w:rFonts w:ascii="Arial" w:hAnsi="Arial" w:cs="Arial"/>
          <w:sz w:val="18"/>
          <w:szCs w:val="18"/>
        </w:rPr>
        <w:t xml:space="preserve">potni stroški in dnevnice, </w:t>
      </w:r>
      <w:r w:rsidR="00051B2B">
        <w:rPr>
          <w:rFonts w:ascii="Arial" w:hAnsi="Arial" w:cs="Arial"/>
          <w:sz w:val="18"/>
          <w:szCs w:val="18"/>
        </w:rPr>
        <w:t xml:space="preserve">nepredvideni stroški, </w:t>
      </w:r>
      <w:r w:rsidRPr="00D20DFE">
        <w:rPr>
          <w:rFonts w:ascii="Arial" w:hAnsi="Arial" w:cs="Arial"/>
          <w:sz w:val="18"/>
          <w:szCs w:val="18"/>
        </w:rPr>
        <w:t xml:space="preserve">ostali stroški, ki vplivajo na izračun </w:t>
      </w:r>
      <w:r w:rsidRPr="00051B2B">
        <w:rPr>
          <w:rFonts w:ascii="Arial" w:hAnsi="Arial" w:cs="Arial"/>
          <w:sz w:val="18"/>
          <w:szCs w:val="18"/>
        </w:rPr>
        <w:t>cene</w:t>
      </w:r>
      <w:r w:rsidR="00051B2B" w:rsidRPr="00051B2B">
        <w:rPr>
          <w:rFonts w:ascii="Arial" w:hAnsi="Arial" w:cs="Arial"/>
          <w:sz w:val="18"/>
          <w:szCs w:val="18"/>
        </w:rPr>
        <w:t xml:space="preserve"> (na zahtevo naročnika bomo predložili sestavo ponudbene cene po elementih ponudbene cene)</w:t>
      </w:r>
      <w:r w:rsidRPr="00051B2B">
        <w:rPr>
          <w:rFonts w:ascii="Arial" w:hAnsi="Arial" w:cs="Arial"/>
          <w:sz w:val="18"/>
          <w:szCs w:val="18"/>
        </w:rPr>
        <w:t xml:space="preserve">, </w:t>
      </w:r>
    </w:p>
    <w:p w14:paraId="53129781" w14:textId="77777777" w:rsidR="004F1422" w:rsidRPr="00D20DFE"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smo pri izračunu cene upoštevali vse pogoje in zahteve naročnika iz razpisne dokumentacije,</w:t>
      </w:r>
    </w:p>
    <w:p w14:paraId="0B4B2461" w14:textId="37641C08" w:rsidR="004F1422"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smo seznanjeni s tem, da je cena fiksna</w:t>
      </w:r>
      <w:r w:rsidR="00156B9A">
        <w:rPr>
          <w:rFonts w:ascii="Arial" w:hAnsi="Arial" w:cs="Arial"/>
          <w:sz w:val="18"/>
          <w:szCs w:val="18"/>
        </w:rPr>
        <w:t xml:space="preserve"> za ves čas trajanja pogodbe</w:t>
      </w:r>
      <w:r w:rsidRPr="00D20DFE">
        <w:rPr>
          <w:rFonts w:ascii="Arial" w:hAnsi="Arial" w:cs="Arial"/>
          <w:sz w:val="18"/>
          <w:szCs w:val="18"/>
        </w:rPr>
        <w:t xml:space="preserve">, </w:t>
      </w:r>
    </w:p>
    <w:p w14:paraId="31A1E211" w14:textId="7A40709C" w:rsidR="00051B2B" w:rsidRDefault="00051B2B" w:rsidP="006409C9">
      <w:pPr>
        <w:numPr>
          <w:ilvl w:val="0"/>
          <w:numId w:val="29"/>
        </w:numPr>
        <w:spacing w:after="0"/>
        <w:jc w:val="both"/>
        <w:rPr>
          <w:rFonts w:ascii="Arial" w:hAnsi="Arial" w:cs="Arial"/>
          <w:sz w:val="18"/>
          <w:szCs w:val="18"/>
        </w:rPr>
      </w:pPr>
      <w:r>
        <w:rPr>
          <w:rFonts w:ascii="Arial" w:hAnsi="Arial" w:cs="Arial"/>
          <w:sz w:val="18"/>
          <w:szCs w:val="18"/>
        </w:rPr>
        <w:t xml:space="preserve">ponujamo garancijski rok </w:t>
      </w:r>
      <w:r w:rsidR="003207B3">
        <w:rPr>
          <w:rFonts w:ascii="Arial" w:hAnsi="Arial" w:cs="Arial"/>
          <w:sz w:val="18"/>
          <w:szCs w:val="18"/>
        </w:rPr>
        <w:t xml:space="preserve">(kjer zahtevano) </w:t>
      </w:r>
      <w:r>
        <w:rPr>
          <w:rFonts w:ascii="Arial" w:hAnsi="Arial" w:cs="Arial"/>
          <w:sz w:val="18"/>
          <w:szCs w:val="18"/>
        </w:rPr>
        <w:t>za ponujeno opremo</w:t>
      </w:r>
      <w:r w:rsidR="003207B3">
        <w:rPr>
          <w:rFonts w:ascii="Arial" w:hAnsi="Arial" w:cs="Arial"/>
          <w:sz w:val="18"/>
          <w:szCs w:val="18"/>
        </w:rPr>
        <w:t xml:space="preserve"> </w:t>
      </w:r>
      <w:r>
        <w:rPr>
          <w:rFonts w:ascii="Arial" w:hAnsi="Arial" w:cs="Arial"/>
          <w:sz w:val="18"/>
          <w:szCs w:val="18"/>
        </w:rPr>
        <w:t>za najmanj takšno obdobje, kot ga  zahteva naročnik v tehničnih specifikacijah in velja od dneva zapisniškega prevzema opreme,</w:t>
      </w:r>
    </w:p>
    <w:p w14:paraId="2F6CAD3D" w14:textId="6D2D5177" w:rsidR="006A0402" w:rsidRPr="00D20DFE" w:rsidRDefault="006A0402" w:rsidP="006409C9">
      <w:pPr>
        <w:numPr>
          <w:ilvl w:val="0"/>
          <w:numId w:val="29"/>
        </w:numPr>
        <w:spacing w:after="0"/>
        <w:jc w:val="both"/>
        <w:rPr>
          <w:rFonts w:ascii="Arial" w:hAnsi="Arial" w:cs="Arial"/>
          <w:sz w:val="18"/>
          <w:szCs w:val="18"/>
        </w:rPr>
      </w:pPr>
      <w:r>
        <w:rPr>
          <w:rFonts w:ascii="Arial" w:hAnsi="Arial" w:cs="Arial"/>
          <w:sz w:val="18"/>
          <w:szCs w:val="18"/>
        </w:rPr>
        <w:t>da so vsi ostali pogoji skladni z osnutkom pogodbe, ki je sestavni del razpisne dokumentacije,</w:t>
      </w:r>
    </w:p>
    <w:p w14:paraId="5CBF6205" w14:textId="23A4F2EA" w:rsidR="004F1422" w:rsidRDefault="004F1422" w:rsidP="00EF6529">
      <w:pPr>
        <w:numPr>
          <w:ilvl w:val="0"/>
          <w:numId w:val="29"/>
        </w:numPr>
        <w:spacing w:after="0"/>
        <w:jc w:val="both"/>
        <w:rPr>
          <w:rFonts w:ascii="Arial" w:hAnsi="Arial" w:cs="Arial"/>
          <w:sz w:val="18"/>
          <w:szCs w:val="18"/>
        </w:rPr>
      </w:pPr>
      <w:r w:rsidRPr="00D20DFE">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Pr>
          <w:rFonts w:ascii="Arial" w:hAnsi="Arial" w:cs="Arial"/>
          <w:sz w:val="18"/>
          <w:szCs w:val="18"/>
        </w:rPr>
        <w:t>,</w:t>
      </w:r>
    </w:p>
    <w:p w14:paraId="688DD157" w14:textId="5C032B6C" w:rsidR="00EF6529" w:rsidRDefault="00EF6529" w:rsidP="00EF6529">
      <w:pPr>
        <w:numPr>
          <w:ilvl w:val="0"/>
          <w:numId w:val="29"/>
        </w:numPr>
        <w:spacing w:after="0"/>
        <w:ind w:left="357" w:hanging="357"/>
        <w:jc w:val="both"/>
        <w:rPr>
          <w:rFonts w:ascii="Arial" w:hAnsi="Arial" w:cs="Arial"/>
          <w:sz w:val="18"/>
          <w:szCs w:val="18"/>
        </w:rPr>
      </w:pPr>
      <w:r w:rsidRPr="00F10B1B">
        <w:rPr>
          <w:rFonts w:ascii="Arial" w:hAnsi="Arial" w:cs="Arial"/>
          <w:sz w:val="18"/>
          <w:szCs w:val="18"/>
        </w:rPr>
        <w:t>da ponujena oprema na trgu dosega</w:t>
      </w:r>
      <w:r w:rsidRPr="00F10B1B">
        <w:rPr>
          <w:rFonts w:ascii="Arial" w:hAnsi="Arial" w:cs="Arial"/>
          <w:color w:val="000000"/>
          <w:sz w:val="18"/>
          <w:szCs w:val="18"/>
          <w:shd w:val="clear" w:color="auto" w:fill="FFFFFF"/>
        </w:rPr>
        <w:t xml:space="preserve"> najvišji razred energijske učinkovitosti.</w:t>
      </w:r>
    </w:p>
    <w:p w14:paraId="00A5BBEF" w14:textId="77777777" w:rsidR="00EF6529" w:rsidRPr="00EF6529" w:rsidRDefault="00EF6529" w:rsidP="00EF6529">
      <w:pPr>
        <w:spacing w:after="0"/>
        <w:ind w:left="357"/>
        <w:jc w:val="both"/>
        <w:rPr>
          <w:rFonts w:ascii="Arial" w:hAnsi="Arial" w:cs="Arial"/>
          <w:sz w:val="18"/>
          <w:szCs w:val="18"/>
        </w:rPr>
      </w:pPr>
    </w:p>
    <w:p w14:paraId="2F58A3D2" w14:textId="77777777" w:rsidR="004F1422" w:rsidRDefault="004F1422" w:rsidP="004F1422">
      <w:pPr>
        <w:spacing w:before="225" w:after="225" w:line="240" w:lineRule="auto"/>
        <w:jc w:val="both"/>
        <w:rPr>
          <w:rFonts w:ascii="Arial" w:hAnsi="Arial" w:cs="Arial"/>
          <w:b/>
          <w:i/>
          <w:color w:val="000000"/>
          <w:sz w:val="18"/>
          <w:szCs w:val="18"/>
          <w:u w:val="single"/>
        </w:rPr>
      </w:pPr>
      <w:r>
        <w:rPr>
          <w:rFonts w:ascii="Arial" w:hAnsi="Arial" w:cs="Arial"/>
          <w:b/>
          <w:i/>
          <w:color w:val="000000"/>
          <w:sz w:val="18"/>
          <w:szCs w:val="18"/>
          <w:u w:val="single"/>
        </w:rPr>
        <w:lastRenderedPageBreak/>
        <w:t>OBVEZNA PRILOGA k obrazcu št. 1</w:t>
      </w:r>
      <w:r w:rsidRPr="00F225DB">
        <w:rPr>
          <w:rFonts w:ascii="Arial" w:hAnsi="Arial" w:cs="Arial"/>
          <w:b/>
          <w:i/>
          <w:color w:val="000000"/>
          <w:sz w:val="18"/>
          <w:szCs w:val="18"/>
          <w:u w:val="single"/>
        </w:rPr>
        <w:t xml:space="preserve">: </w:t>
      </w:r>
    </w:p>
    <w:p w14:paraId="76918441" w14:textId="4DDEF9BE" w:rsidR="004F1422" w:rsidRPr="00152815" w:rsidRDefault="00156B9A" w:rsidP="006409C9">
      <w:pPr>
        <w:pStyle w:val="Odstavekseznama"/>
        <w:numPr>
          <w:ilvl w:val="0"/>
          <w:numId w:val="33"/>
        </w:numPr>
        <w:spacing w:before="225" w:after="225" w:line="240" w:lineRule="auto"/>
        <w:jc w:val="both"/>
        <w:rPr>
          <w:rFonts w:ascii="Arial" w:hAnsi="Arial" w:cs="Arial"/>
          <w:b/>
          <w:color w:val="000000"/>
          <w:sz w:val="18"/>
          <w:szCs w:val="18"/>
          <w:u w:val="single"/>
        </w:rPr>
      </w:pPr>
      <w:r>
        <w:rPr>
          <w:rFonts w:ascii="Arial" w:hAnsi="Arial" w:cs="Arial"/>
          <w:b/>
          <w:color w:val="000000"/>
          <w:sz w:val="18"/>
          <w:szCs w:val="18"/>
        </w:rPr>
        <w:t xml:space="preserve">Obrazec št. 1.1 </w:t>
      </w:r>
      <w:r w:rsidR="004F1422" w:rsidRPr="00C90471">
        <w:rPr>
          <w:rFonts w:ascii="Arial" w:hAnsi="Arial" w:cs="Arial"/>
          <w:b/>
          <w:color w:val="000000"/>
          <w:sz w:val="18"/>
          <w:szCs w:val="18"/>
        </w:rPr>
        <w:t xml:space="preserve">Predračun </w:t>
      </w:r>
      <w:r w:rsidR="004F1422" w:rsidRPr="00C90471">
        <w:rPr>
          <w:rFonts w:ascii="Arial" w:hAnsi="Arial" w:cs="Arial"/>
          <w:color w:val="000000"/>
          <w:sz w:val="18"/>
          <w:szCs w:val="18"/>
        </w:rPr>
        <w:t>(ki ga ponudnik naloži v aplikaciji e-JN v razdelek Predračun)</w:t>
      </w:r>
      <w:r w:rsidR="004F1422" w:rsidRPr="00156B9A">
        <w:rPr>
          <w:rFonts w:ascii="Arial" w:hAnsi="Arial" w:cs="Arial"/>
          <w:b/>
          <w:color w:val="000000"/>
          <w:sz w:val="18"/>
          <w:szCs w:val="18"/>
        </w:rPr>
        <w:t>!</w:t>
      </w:r>
    </w:p>
    <w:p w14:paraId="5514B1F7" w14:textId="4F6EB37E" w:rsidR="004F1422" w:rsidRPr="00DB63A8" w:rsidRDefault="00DB63A8" w:rsidP="006409C9">
      <w:pPr>
        <w:pStyle w:val="Odstavekseznama"/>
        <w:numPr>
          <w:ilvl w:val="0"/>
          <w:numId w:val="33"/>
        </w:numPr>
        <w:spacing w:before="225" w:after="225" w:line="240" w:lineRule="auto"/>
        <w:jc w:val="both"/>
        <w:rPr>
          <w:rFonts w:ascii="Arial" w:hAnsi="Arial" w:cs="Arial"/>
          <w:b/>
          <w:sz w:val="18"/>
          <w:szCs w:val="18"/>
        </w:rPr>
      </w:pPr>
      <w:r w:rsidRPr="00152815">
        <w:rPr>
          <w:rFonts w:ascii="Arial" w:hAnsi="Arial" w:cs="Arial"/>
          <w:b/>
          <w:sz w:val="18"/>
          <w:szCs w:val="18"/>
        </w:rPr>
        <w:t>T</w:t>
      </w:r>
      <w:r w:rsidR="004F1422" w:rsidRPr="00152815">
        <w:rPr>
          <w:rFonts w:ascii="Arial" w:hAnsi="Arial" w:cs="Arial"/>
          <w:b/>
          <w:sz w:val="18"/>
          <w:szCs w:val="18"/>
        </w:rPr>
        <w:t>ehnično</w:t>
      </w:r>
      <w:r>
        <w:rPr>
          <w:rFonts w:ascii="Arial" w:hAnsi="Arial" w:cs="Arial"/>
          <w:b/>
          <w:sz w:val="18"/>
          <w:szCs w:val="18"/>
        </w:rPr>
        <w:t xml:space="preserve"> oz. prospektno dokumentacijo</w:t>
      </w:r>
      <w:r w:rsidR="004F1422" w:rsidRPr="00DB63A8">
        <w:rPr>
          <w:rFonts w:ascii="Arial" w:hAnsi="Arial" w:cs="Arial"/>
          <w:b/>
          <w:sz w:val="18"/>
          <w:szCs w:val="18"/>
        </w:rPr>
        <w:t xml:space="preserve"> v slovenskem ali angleškem jeziku za ponujeno blago, iz katerih je razvidno, da ponujeno blago zadošča najmanj vsem naročnikovim tehničnim zahtevam, ter razviden proizvajalec in tip ponujenega blaga pri čemer upoštevamo zahtevo naročnika, da zgolj prepis tehničnih zahtev naročnika ni zadosten dokaz</w:t>
      </w:r>
      <w:r w:rsidR="00E8129A">
        <w:rPr>
          <w:rFonts w:ascii="Arial" w:hAnsi="Arial" w:cs="Arial"/>
          <w:b/>
          <w:sz w:val="18"/>
          <w:szCs w:val="18"/>
        </w:rPr>
        <w:t>, seznam vse dodatne opreme in delov, ki jih naročnik zahteva pri posameznem sklopu</w:t>
      </w:r>
      <w:r w:rsidR="00C90471">
        <w:rPr>
          <w:rFonts w:ascii="Arial" w:hAnsi="Arial" w:cs="Arial"/>
          <w:b/>
          <w:sz w:val="18"/>
          <w:szCs w:val="18"/>
        </w:rPr>
        <w:t xml:space="preserve"> (</w:t>
      </w:r>
      <w:r w:rsidR="00C90471" w:rsidRPr="00C90471">
        <w:rPr>
          <w:rFonts w:ascii="Arial" w:hAnsi="Arial" w:cs="Arial"/>
          <w:sz w:val="18"/>
          <w:szCs w:val="18"/>
          <w:u w:val="single"/>
        </w:rPr>
        <w:t>ponudnik naloži naveden</w:t>
      </w:r>
      <w:r w:rsidR="00156B9A">
        <w:rPr>
          <w:rFonts w:ascii="Arial" w:hAnsi="Arial" w:cs="Arial"/>
          <w:sz w:val="18"/>
          <w:szCs w:val="18"/>
          <w:u w:val="single"/>
        </w:rPr>
        <w:t>o</w:t>
      </w:r>
      <w:r w:rsidR="00C90471" w:rsidRPr="00C90471">
        <w:rPr>
          <w:rFonts w:ascii="Arial" w:hAnsi="Arial" w:cs="Arial"/>
          <w:sz w:val="18"/>
          <w:szCs w:val="18"/>
          <w:u w:val="single"/>
        </w:rPr>
        <w:t xml:space="preserve"> dokument</w:t>
      </w:r>
      <w:r w:rsidR="00156B9A">
        <w:rPr>
          <w:rFonts w:ascii="Arial" w:hAnsi="Arial" w:cs="Arial"/>
          <w:sz w:val="18"/>
          <w:szCs w:val="18"/>
          <w:u w:val="single"/>
        </w:rPr>
        <w:t>acijo</w:t>
      </w:r>
      <w:r w:rsidR="00C90471" w:rsidRPr="00C90471">
        <w:rPr>
          <w:rFonts w:ascii="Arial" w:hAnsi="Arial" w:cs="Arial"/>
          <w:sz w:val="18"/>
          <w:szCs w:val="18"/>
          <w:u w:val="single"/>
        </w:rPr>
        <w:t xml:space="preserve"> v aplikaciji e-JN v razdelek »Drugi dokumenti«)</w:t>
      </w:r>
      <w:r w:rsidR="00495039" w:rsidRPr="00DB63A8">
        <w:rPr>
          <w:rFonts w:ascii="Arial" w:hAnsi="Arial" w:cs="Arial"/>
          <w:b/>
          <w:sz w:val="18"/>
          <w:szCs w:val="18"/>
        </w:rPr>
        <w:t>.</w:t>
      </w:r>
      <w:r w:rsidR="004F1422" w:rsidRPr="00DB63A8">
        <w:rPr>
          <w:rFonts w:ascii="Arial" w:hAnsi="Arial" w:cs="Arial"/>
          <w:b/>
          <w:sz w:val="18"/>
          <w:szCs w:val="18"/>
        </w:rPr>
        <w:t xml:space="preserve"> </w:t>
      </w:r>
    </w:p>
    <w:p w14:paraId="0761448D" w14:textId="643CB31C"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Ponudba velja najmanj 120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667458DD"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dobavo blaga,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r w:rsidR="00156B9A">
        <w:rPr>
          <w:rFonts w:ascii="Arial" w:hAnsi="Arial" w:cs="Arial"/>
          <w:color w:val="000000"/>
          <w:sz w:val="18"/>
          <w:szCs w:val="18"/>
        </w:rPr>
        <w:t>, če je zahtevano.</w:t>
      </w:r>
    </w:p>
    <w:p w14:paraId="381D7EE5" w14:textId="0CCE9EE5"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45D6375" w14:textId="6FA621BC" w:rsidR="003207B3" w:rsidRPr="00EF482F" w:rsidRDefault="003207B3" w:rsidP="003207B3">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p>
    <w:p w14:paraId="448A9964" w14:textId="77777777" w:rsidR="000529AB" w:rsidRPr="00EF482F" w:rsidRDefault="000529AB" w:rsidP="000529AB">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42B622E" w14:textId="1881F333" w:rsidR="000529AB" w:rsidRPr="00BB58B1" w:rsidRDefault="000529AB" w:rsidP="000529AB">
      <w:pPr>
        <w:spacing w:before="225" w:after="225"/>
        <w:jc w:val="both"/>
        <w:rPr>
          <w:rFonts w:ascii="Arial" w:hAnsi="Arial" w:cs="Arial"/>
          <w:color w:val="000000"/>
          <w:sz w:val="18"/>
          <w:szCs w:val="18"/>
        </w:rPr>
      </w:pPr>
      <w:r w:rsidRPr="00EF482F">
        <w:rPr>
          <w:rFonts w:ascii="Arial" w:hAnsi="Arial" w:cs="Arial"/>
          <w:color w:val="000000"/>
          <w:sz w:val="18"/>
          <w:szCs w:val="18"/>
        </w:rPr>
        <w:t xml:space="preserve">Naročnik bo pravilno izstavljen in potrjen račun poravnal na transakcijski račun dobavitelja naveden na računu. </w:t>
      </w:r>
    </w:p>
    <w:p w14:paraId="551DCDC1" w14:textId="77777777" w:rsidR="000529AB" w:rsidRDefault="000529AB" w:rsidP="000529AB">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305A3D0" w14:textId="736B531B" w:rsidR="004F1422" w:rsidRDefault="004F1422" w:rsidP="000529A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lastRenderedPageBreak/>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58FDE6E9" w14:textId="77777777" w:rsidR="00DA65D8" w:rsidRPr="00EE3557" w:rsidRDefault="00DA65D8" w:rsidP="00DA65D8">
      <w:pPr>
        <w:spacing w:after="0"/>
        <w:jc w:val="right"/>
        <w:rPr>
          <w:rFonts w:ascii="Arial" w:hAnsi="Arial" w:cs="Arial"/>
          <w:sz w:val="18"/>
          <w:szCs w:val="18"/>
        </w:rPr>
      </w:pPr>
      <w:r w:rsidRPr="00EE3557">
        <w:rPr>
          <w:rFonts w:ascii="Arial" w:hAnsi="Arial" w:cs="Arial"/>
          <w:sz w:val="18"/>
          <w:szCs w:val="18"/>
        </w:rPr>
        <w:lastRenderedPageBreak/>
        <w:t>Obrazec št. 1.1</w:t>
      </w:r>
    </w:p>
    <w:p w14:paraId="1F906FA2" w14:textId="77777777" w:rsidR="00DA65D8" w:rsidRPr="00FA580C" w:rsidRDefault="00DA65D8" w:rsidP="00DA65D8">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03175E6A" w14:textId="77777777" w:rsidR="00DA65D8" w:rsidRDefault="00DA65D8" w:rsidP="00DA65D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72DD21DE" w14:textId="77777777" w:rsidR="00AC5441" w:rsidRDefault="00AC5441" w:rsidP="00DA65D8">
      <w:pPr>
        <w:jc w:val="both"/>
        <w:rPr>
          <w:rFonts w:ascii="Arial" w:hAnsi="Arial" w:cs="Arial"/>
          <w:color w:val="000000"/>
          <w:sz w:val="18"/>
          <w:szCs w:val="18"/>
        </w:rPr>
      </w:pPr>
    </w:p>
    <w:p w14:paraId="039996E8" w14:textId="5E547B19" w:rsidR="00DA65D8" w:rsidRPr="00EF6529" w:rsidRDefault="00DA65D8" w:rsidP="00EF6529">
      <w:pPr>
        <w:jc w:val="both"/>
        <w:rPr>
          <w:rFonts w:ascii="Arial" w:hAnsi="Arial" w:cs="Arial"/>
          <w:i/>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EF6529" w:rsidRPr="00EF6529">
        <w:rPr>
          <w:rFonts w:ascii="Arial" w:hAnsi="Arial" w:cs="Arial"/>
          <w:sz w:val="18"/>
          <w:szCs w:val="18"/>
        </w:rPr>
        <w:t xml:space="preserve">Nakup laboratorijske opreme za </w:t>
      </w:r>
      <w:r w:rsidR="00EF6529"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EF6529" w:rsidRPr="00EF6529">
        <w:rPr>
          <w:rFonts w:ascii="Arial" w:hAnsi="Arial" w:cs="Arial"/>
          <w:sz w:val="18"/>
          <w:szCs w:val="18"/>
        </w:rPr>
        <w:t xml:space="preserve"> investicijski projekt </w:t>
      </w:r>
      <w:r w:rsidR="00EF6529"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363EE37A" w14:textId="77777777" w:rsidR="00DA65D8" w:rsidRPr="001C351B" w:rsidRDefault="00DA65D8" w:rsidP="00DA65D8">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DA65D8" w:rsidRPr="001C351B" w14:paraId="179126EB" w14:textId="77777777" w:rsidTr="00CE39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A984B5" w14:textId="77777777" w:rsidR="00DA65D8" w:rsidRPr="001C351B" w:rsidRDefault="00DA65D8" w:rsidP="00CE3953">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4CEDF" w14:textId="77777777" w:rsidR="00DA65D8" w:rsidRPr="001C351B" w:rsidRDefault="00DA65D8" w:rsidP="00CE3953">
            <w:pPr>
              <w:rPr>
                <w:rFonts w:ascii="Arial" w:hAnsi="Arial" w:cs="Arial"/>
                <w:sz w:val="18"/>
                <w:szCs w:val="18"/>
              </w:rPr>
            </w:pPr>
          </w:p>
        </w:tc>
      </w:tr>
      <w:tr w:rsidR="00DA65D8" w:rsidRPr="001C351B" w14:paraId="15A98282" w14:textId="77777777" w:rsidTr="00CE39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EBA0C" w14:textId="77777777" w:rsidR="00DA65D8" w:rsidRPr="001C351B" w:rsidRDefault="00DA65D8" w:rsidP="00CE3953">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42C70" w14:textId="77777777" w:rsidR="00DA65D8" w:rsidRPr="001C351B" w:rsidRDefault="00DA65D8" w:rsidP="00CE3953">
            <w:pPr>
              <w:rPr>
                <w:rFonts w:ascii="Arial" w:hAnsi="Arial" w:cs="Arial"/>
                <w:sz w:val="18"/>
                <w:szCs w:val="18"/>
              </w:rPr>
            </w:pPr>
          </w:p>
        </w:tc>
      </w:tr>
    </w:tbl>
    <w:p w14:paraId="23006316" w14:textId="77777777" w:rsidR="00DA65D8" w:rsidRPr="001C351B" w:rsidRDefault="00DA65D8" w:rsidP="00DA65D8">
      <w:pPr>
        <w:rPr>
          <w:sz w:val="18"/>
          <w:szCs w:val="18"/>
        </w:rPr>
      </w:pPr>
    </w:p>
    <w:p w14:paraId="60E5FCC3" w14:textId="77777777" w:rsidR="00DA65D8" w:rsidRDefault="00DA65D8" w:rsidP="00DA65D8">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r>
        <w:rPr>
          <w:rFonts w:ascii="Arial" w:hAnsi="Arial" w:cs="Arial"/>
          <w:b/>
          <w:bCs/>
          <w:color w:val="000000"/>
          <w:sz w:val="18"/>
          <w:szCs w:val="18"/>
        </w:rPr>
        <w:t xml:space="preserve"> (</w:t>
      </w:r>
      <w:r w:rsidRPr="005D7B7D">
        <w:rPr>
          <w:rFonts w:ascii="Arial" w:hAnsi="Arial" w:cs="Arial"/>
          <w:bCs/>
          <w:i/>
          <w:color w:val="000000"/>
          <w:sz w:val="18"/>
          <w:szCs w:val="18"/>
          <w:u w:val="single"/>
        </w:rPr>
        <w:t xml:space="preserve">ponudnik izpolni tabelo le za sklope, za katere oddaja ponudbe, ostale </w:t>
      </w:r>
      <w:r>
        <w:rPr>
          <w:rFonts w:ascii="Arial" w:hAnsi="Arial" w:cs="Arial"/>
          <w:bCs/>
          <w:i/>
          <w:color w:val="000000"/>
          <w:sz w:val="18"/>
          <w:szCs w:val="18"/>
          <w:u w:val="single"/>
        </w:rPr>
        <w:t xml:space="preserve">sklope v spodnji tabeli </w:t>
      </w:r>
      <w:r w:rsidRPr="005D7B7D">
        <w:rPr>
          <w:rFonts w:ascii="Arial" w:hAnsi="Arial" w:cs="Arial"/>
          <w:bCs/>
          <w:i/>
          <w:color w:val="000000"/>
          <w:sz w:val="18"/>
          <w:szCs w:val="18"/>
          <w:u w:val="single"/>
        </w:rPr>
        <w:t>lahko briše</w:t>
      </w:r>
      <w:r>
        <w:rPr>
          <w:rFonts w:ascii="Arial" w:hAnsi="Arial" w:cs="Arial"/>
          <w:b/>
          <w:bCs/>
          <w:color w:val="000000"/>
          <w:sz w:val="18"/>
          <w:szCs w:val="18"/>
        </w:rPr>
        <w:t>):</w:t>
      </w:r>
    </w:p>
    <w:tbl>
      <w:tblPr>
        <w:tblW w:w="95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0"/>
        <w:gridCol w:w="1195"/>
        <w:gridCol w:w="1581"/>
        <w:gridCol w:w="2268"/>
        <w:gridCol w:w="2465"/>
      </w:tblGrid>
      <w:tr w:rsidR="00DA65D8" w:rsidRPr="00097E10" w14:paraId="6539AFD1" w14:textId="77777777" w:rsidTr="00DA65D8">
        <w:trPr>
          <w:trHeight w:val="232"/>
        </w:trPr>
        <w:tc>
          <w:tcPr>
            <w:tcW w:w="2010" w:type="dxa"/>
            <w:shd w:val="clear" w:color="auto" w:fill="BFBFBF" w:themeFill="background1" w:themeFillShade="BF"/>
          </w:tcPr>
          <w:p w14:paraId="721EA066"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Št. sklopa / naziv opreme</w:t>
            </w:r>
          </w:p>
        </w:tc>
        <w:tc>
          <w:tcPr>
            <w:tcW w:w="1195" w:type="dxa"/>
            <w:shd w:val="clear" w:color="auto" w:fill="BFBFBF" w:themeFill="background1" w:themeFillShade="BF"/>
          </w:tcPr>
          <w:p w14:paraId="1BFC67E9" w14:textId="77777777" w:rsidR="00DA65D8" w:rsidRPr="008911B8" w:rsidRDefault="00DA65D8" w:rsidP="00CE395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581" w:type="dxa"/>
            <w:shd w:val="clear" w:color="auto" w:fill="BFBFBF" w:themeFill="background1" w:themeFillShade="BF"/>
          </w:tcPr>
          <w:p w14:paraId="79F4CEF2" w14:textId="77777777" w:rsidR="00DA65D8" w:rsidRPr="008911B8" w:rsidRDefault="00DA65D8" w:rsidP="00CE395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r>
              <w:rPr>
                <w:rFonts w:ascii="Arial" w:eastAsia="Times New Roman" w:hAnsi="Arial" w:cs="Arial"/>
                <w:b/>
                <w:sz w:val="18"/>
                <w:szCs w:val="18"/>
              </w:rPr>
              <w:t xml:space="preserve"> (EM)</w:t>
            </w:r>
          </w:p>
          <w:p w14:paraId="7C7A3C25" w14:textId="2C2747A8" w:rsidR="00DA65D8" w:rsidRDefault="00DA65D8" w:rsidP="00CE3953">
            <w:pPr>
              <w:spacing w:after="0" w:line="260" w:lineRule="atLeast"/>
              <w:jc w:val="center"/>
              <w:rPr>
                <w:rFonts w:ascii="Arial" w:eastAsia="Times New Roman" w:hAnsi="Arial" w:cs="Arial"/>
                <w:b/>
                <w:sz w:val="18"/>
                <w:szCs w:val="18"/>
              </w:rPr>
            </w:pPr>
          </w:p>
          <w:p w14:paraId="3A065989" w14:textId="6568B1CF" w:rsidR="00DA65D8" w:rsidRPr="008911B8" w:rsidRDefault="00DA65D8" w:rsidP="00CE3953">
            <w:pPr>
              <w:spacing w:after="0" w:line="260" w:lineRule="atLeast"/>
              <w:jc w:val="center"/>
              <w:rPr>
                <w:rFonts w:ascii="Arial" w:eastAsia="Times New Roman" w:hAnsi="Arial" w:cs="Arial"/>
                <w:b/>
                <w:sz w:val="18"/>
                <w:szCs w:val="18"/>
              </w:rPr>
            </w:pPr>
          </w:p>
        </w:tc>
        <w:tc>
          <w:tcPr>
            <w:tcW w:w="2268" w:type="dxa"/>
            <w:shd w:val="clear" w:color="auto" w:fill="BFBFBF" w:themeFill="background1" w:themeFillShade="BF"/>
          </w:tcPr>
          <w:p w14:paraId="20A5A022" w14:textId="3F0A852C"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w:t>
            </w:r>
            <w:r w:rsidRPr="008911B8">
              <w:rPr>
                <w:rFonts w:ascii="Arial" w:eastAsia="Times New Roman" w:hAnsi="Arial" w:cs="Arial"/>
                <w:b/>
                <w:sz w:val="18"/>
                <w:szCs w:val="18"/>
              </w:rPr>
              <w:t xml:space="preserve"> v EUR brez DDV</w:t>
            </w:r>
          </w:p>
        </w:tc>
        <w:tc>
          <w:tcPr>
            <w:tcW w:w="2465" w:type="dxa"/>
            <w:shd w:val="clear" w:color="auto" w:fill="BFBFBF" w:themeFill="background1" w:themeFillShade="BF"/>
          </w:tcPr>
          <w:p w14:paraId="5FA20228" w14:textId="51FD2FC1"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w:t>
            </w:r>
            <w:r w:rsidRPr="008911B8">
              <w:rPr>
                <w:rFonts w:ascii="Arial" w:eastAsia="Times New Roman" w:hAnsi="Arial" w:cs="Arial"/>
                <w:b/>
                <w:sz w:val="18"/>
                <w:szCs w:val="18"/>
              </w:rPr>
              <w:t xml:space="preserve"> v EUR z DDV</w:t>
            </w:r>
          </w:p>
        </w:tc>
      </w:tr>
      <w:tr w:rsidR="00DA65D8" w:rsidRPr="00097E10" w14:paraId="7B1230B2" w14:textId="77777777" w:rsidTr="00DA65D8">
        <w:trPr>
          <w:trHeight w:val="232"/>
        </w:trPr>
        <w:tc>
          <w:tcPr>
            <w:tcW w:w="2010" w:type="dxa"/>
            <w:shd w:val="clear" w:color="auto" w:fill="D9D9D9" w:themeFill="background1" w:themeFillShade="D9"/>
          </w:tcPr>
          <w:p w14:paraId="45380673"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1: </w:t>
            </w:r>
          </w:p>
          <w:p w14:paraId="711AC55B" w14:textId="115C40D9" w:rsidR="00DA65D8" w:rsidRPr="008911B8" w:rsidRDefault="00DA65D8" w:rsidP="00CE3953">
            <w:pPr>
              <w:spacing w:after="0" w:line="260" w:lineRule="atLeast"/>
              <w:jc w:val="center"/>
              <w:rPr>
                <w:rFonts w:ascii="Arial" w:eastAsia="Times New Roman" w:hAnsi="Arial" w:cs="Arial"/>
                <w:b/>
                <w:sz w:val="18"/>
                <w:szCs w:val="18"/>
              </w:rPr>
            </w:pPr>
            <w:r w:rsidRPr="00644BA8">
              <w:rPr>
                <w:rFonts w:ascii="Arial" w:hAnsi="Arial" w:cs="Arial"/>
                <w:color w:val="000000"/>
                <w:sz w:val="18"/>
                <w:szCs w:val="18"/>
              </w:rPr>
              <w:t>Analogni Input/Output sistem za UTS Zwick</w:t>
            </w:r>
          </w:p>
        </w:tc>
        <w:tc>
          <w:tcPr>
            <w:tcW w:w="1195" w:type="dxa"/>
            <w:shd w:val="clear" w:color="auto" w:fill="D9D9D9" w:themeFill="background1" w:themeFillShade="D9"/>
          </w:tcPr>
          <w:p w14:paraId="2B122B7F"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7E896702" w14:textId="5F201C26"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7841C51D"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77365971"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12355A13" w14:textId="77777777" w:rsidTr="00DA65D8">
        <w:trPr>
          <w:trHeight w:val="232"/>
        </w:trPr>
        <w:tc>
          <w:tcPr>
            <w:tcW w:w="2010" w:type="dxa"/>
            <w:shd w:val="clear" w:color="auto" w:fill="D9D9D9" w:themeFill="background1" w:themeFillShade="D9"/>
          </w:tcPr>
          <w:p w14:paraId="6F954D1C"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2: </w:t>
            </w:r>
          </w:p>
          <w:p w14:paraId="03E30531" w14:textId="4DBC2082" w:rsidR="00DA65D8" w:rsidRPr="008911B8" w:rsidRDefault="00DA65D8" w:rsidP="00CE3953">
            <w:pPr>
              <w:spacing w:after="0" w:line="260" w:lineRule="atLeast"/>
              <w:jc w:val="center"/>
              <w:rPr>
                <w:rFonts w:ascii="Arial" w:eastAsia="Times New Roman" w:hAnsi="Arial" w:cs="Arial"/>
                <w:b/>
                <w:sz w:val="18"/>
                <w:szCs w:val="18"/>
              </w:rPr>
            </w:pPr>
            <w:r w:rsidRPr="00644BA8">
              <w:rPr>
                <w:rFonts w:ascii="Arial" w:hAnsi="Arial" w:cs="Arial"/>
                <w:color w:val="000000"/>
                <w:sz w:val="18"/>
                <w:szCs w:val="18"/>
              </w:rPr>
              <w:t xml:space="preserve">45° </w:t>
            </w:r>
            <w:r>
              <w:rPr>
                <w:rFonts w:ascii="Arial" w:hAnsi="Arial" w:cs="Arial"/>
                <w:color w:val="000000"/>
                <w:sz w:val="18"/>
                <w:szCs w:val="18"/>
              </w:rPr>
              <w:t>in</w:t>
            </w:r>
            <w:r w:rsidRPr="00644BA8">
              <w:rPr>
                <w:rFonts w:ascii="Arial" w:hAnsi="Arial" w:cs="Arial"/>
                <w:color w:val="000000"/>
                <w:sz w:val="18"/>
                <w:szCs w:val="18"/>
              </w:rPr>
              <w:t xml:space="preserve"> 90° adapter za UTS</w:t>
            </w:r>
          </w:p>
        </w:tc>
        <w:tc>
          <w:tcPr>
            <w:tcW w:w="1195" w:type="dxa"/>
            <w:shd w:val="clear" w:color="auto" w:fill="D9D9D9" w:themeFill="background1" w:themeFillShade="D9"/>
          </w:tcPr>
          <w:p w14:paraId="374AEB43"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4</w:t>
            </w:r>
          </w:p>
        </w:tc>
        <w:tc>
          <w:tcPr>
            <w:tcW w:w="1581" w:type="dxa"/>
            <w:shd w:val="clear" w:color="auto" w:fill="D9D9D9" w:themeFill="background1" w:themeFillShade="D9"/>
          </w:tcPr>
          <w:p w14:paraId="6737A5C0" w14:textId="47E4124A"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5CDEA98A"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56944C06"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068B84D4" w14:textId="77777777" w:rsidTr="00DA65D8">
        <w:trPr>
          <w:trHeight w:val="232"/>
        </w:trPr>
        <w:tc>
          <w:tcPr>
            <w:tcW w:w="2010" w:type="dxa"/>
            <w:shd w:val="clear" w:color="auto" w:fill="D9D9D9" w:themeFill="background1" w:themeFillShade="D9"/>
          </w:tcPr>
          <w:p w14:paraId="42689F73"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3</w:t>
            </w:r>
            <w:r w:rsidRPr="00B63BEB">
              <w:rPr>
                <w:rFonts w:ascii="Arial" w:hAnsi="Arial" w:cs="Arial"/>
                <w:sz w:val="18"/>
                <w:szCs w:val="18"/>
              </w:rPr>
              <w:t xml:space="preserve">: </w:t>
            </w:r>
          </w:p>
          <w:p w14:paraId="23CD40DA" w14:textId="42B9DE63" w:rsidR="00DA65D8" w:rsidRPr="008911B8" w:rsidRDefault="00DA65D8" w:rsidP="00CE3953">
            <w:pPr>
              <w:spacing w:after="0" w:line="260" w:lineRule="atLeast"/>
              <w:jc w:val="center"/>
              <w:rPr>
                <w:rFonts w:ascii="Arial" w:eastAsia="Times New Roman" w:hAnsi="Arial" w:cs="Arial"/>
                <w:b/>
                <w:sz w:val="18"/>
                <w:szCs w:val="18"/>
              </w:rPr>
            </w:pPr>
            <w:r w:rsidRPr="00644BA8">
              <w:rPr>
                <w:rFonts w:ascii="Arial" w:hAnsi="Arial" w:cs="Arial"/>
                <w:color w:val="000000"/>
                <w:sz w:val="18"/>
                <w:szCs w:val="18"/>
              </w:rPr>
              <w:t>DMA prijemala za natezno testiranje</w:t>
            </w:r>
          </w:p>
        </w:tc>
        <w:tc>
          <w:tcPr>
            <w:tcW w:w="1195" w:type="dxa"/>
            <w:shd w:val="clear" w:color="auto" w:fill="D9D9D9" w:themeFill="background1" w:themeFillShade="D9"/>
          </w:tcPr>
          <w:p w14:paraId="143DBCA5"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44B49230" w14:textId="49243CBF"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5E590611"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7F9EB4D0"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6A562D21" w14:textId="77777777" w:rsidTr="00DA65D8">
        <w:trPr>
          <w:trHeight w:val="232"/>
        </w:trPr>
        <w:tc>
          <w:tcPr>
            <w:tcW w:w="2010" w:type="dxa"/>
            <w:shd w:val="clear" w:color="auto" w:fill="D9D9D9" w:themeFill="background1" w:themeFillShade="D9"/>
          </w:tcPr>
          <w:p w14:paraId="317376D5" w14:textId="77777777" w:rsidR="00DA65D8" w:rsidRPr="008911B8" w:rsidRDefault="00DA65D8" w:rsidP="00CE3953">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4</w:t>
            </w:r>
            <w:r w:rsidRPr="00B63BEB">
              <w:rPr>
                <w:rFonts w:ascii="Arial" w:hAnsi="Arial" w:cs="Arial"/>
                <w:sz w:val="18"/>
                <w:szCs w:val="18"/>
              </w:rPr>
              <w:t xml:space="preserve">: </w:t>
            </w:r>
            <w:r w:rsidRPr="00644BA8">
              <w:rPr>
                <w:rFonts w:ascii="Arial" w:hAnsi="Arial" w:cs="Arial"/>
                <w:color w:val="000000"/>
                <w:sz w:val="18"/>
                <w:szCs w:val="18"/>
              </w:rPr>
              <w:t>Spektrofotometer</w:t>
            </w:r>
          </w:p>
        </w:tc>
        <w:tc>
          <w:tcPr>
            <w:tcW w:w="1195" w:type="dxa"/>
            <w:shd w:val="clear" w:color="auto" w:fill="D9D9D9" w:themeFill="background1" w:themeFillShade="D9"/>
          </w:tcPr>
          <w:p w14:paraId="35A29D99"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152E060C" w14:textId="2C73D131"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21AAAC7D"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66E495DD"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78673DA4" w14:textId="77777777" w:rsidTr="00DA65D8">
        <w:trPr>
          <w:trHeight w:val="232"/>
        </w:trPr>
        <w:tc>
          <w:tcPr>
            <w:tcW w:w="2010" w:type="dxa"/>
            <w:shd w:val="clear" w:color="auto" w:fill="D9D9D9" w:themeFill="background1" w:themeFillShade="D9"/>
          </w:tcPr>
          <w:p w14:paraId="070E2FC5" w14:textId="77777777" w:rsidR="00DA65D8" w:rsidRPr="008911B8" w:rsidRDefault="00DA65D8" w:rsidP="00CE3953">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5</w:t>
            </w:r>
            <w:r w:rsidRPr="00B63BEB">
              <w:rPr>
                <w:rFonts w:ascii="Arial" w:hAnsi="Arial" w:cs="Arial"/>
                <w:sz w:val="18"/>
                <w:szCs w:val="18"/>
              </w:rPr>
              <w:t xml:space="preserve">: </w:t>
            </w:r>
            <w:r w:rsidRPr="00644BA8">
              <w:rPr>
                <w:rFonts w:ascii="Arial" w:hAnsi="Arial" w:cs="Arial"/>
                <w:color w:val="000000"/>
                <w:sz w:val="18"/>
                <w:szCs w:val="18"/>
              </w:rPr>
              <w:t>Hipersp</w:t>
            </w:r>
            <w:r>
              <w:rPr>
                <w:rFonts w:ascii="Arial" w:hAnsi="Arial" w:cs="Arial"/>
                <w:color w:val="000000"/>
                <w:sz w:val="18"/>
                <w:szCs w:val="18"/>
              </w:rPr>
              <w:t>e</w:t>
            </w:r>
            <w:r w:rsidRPr="00644BA8">
              <w:rPr>
                <w:rFonts w:ascii="Arial" w:hAnsi="Arial" w:cs="Arial"/>
                <w:color w:val="000000"/>
                <w:sz w:val="18"/>
                <w:szCs w:val="18"/>
              </w:rPr>
              <w:t>ktralni optični sistem</w:t>
            </w:r>
          </w:p>
        </w:tc>
        <w:tc>
          <w:tcPr>
            <w:tcW w:w="1195" w:type="dxa"/>
            <w:shd w:val="clear" w:color="auto" w:fill="D9D9D9" w:themeFill="background1" w:themeFillShade="D9"/>
          </w:tcPr>
          <w:p w14:paraId="464B57CE"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327B5159" w14:textId="5B422A65"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3FEC7FA6"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1E1A7780"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77EE1E03" w14:textId="77777777" w:rsidTr="00DA65D8">
        <w:trPr>
          <w:trHeight w:val="232"/>
        </w:trPr>
        <w:tc>
          <w:tcPr>
            <w:tcW w:w="2010" w:type="dxa"/>
            <w:shd w:val="clear" w:color="auto" w:fill="D9D9D9" w:themeFill="background1" w:themeFillShade="D9"/>
          </w:tcPr>
          <w:p w14:paraId="1B307ADC"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6</w:t>
            </w:r>
            <w:r w:rsidRPr="00B63BEB">
              <w:rPr>
                <w:rFonts w:ascii="Arial" w:hAnsi="Arial" w:cs="Arial"/>
                <w:sz w:val="18"/>
                <w:szCs w:val="18"/>
              </w:rPr>
              <w:t xml:space="preserve">: </w:t>
            </w:r>
          </w:p>
          <w:p w14:paraId="2BB4BC1C" w14:textId="13E1FCB4" w:rsidR="00DA65D8" w:rsidRPr="008911B8" w:rsidRDefault="00CF2B69" w:rsidP="00CE3953">
            <w:pPr>
              <w:spacing w:after="0" w:line="260" w:lineRule="atLeast"/>
              <w:jc w:val="center"/>
              <w:rPr>
                <w:rFonts w:ascii="Arial" w:eastAsia="Times New Roman" w:hAnsi="Arial" w:cs="Arial"/>
                <w:b/>
                <w:sz w:val="18"/>
                <w:szCs w:val="18"/>
              </w:rPr>
            </w:pPr>
            <w:r>
              <w:rPr>
                <w:rFonts w:ascii="Arial" w:hAnsi="Arial" w:cs="Arial"/>
                <w:color w:val="000000"/>
                <w:sz w:val="18"/>
                <w:szCs w:val="18"/>
              </w:rPr>
              <w:t>Multispektralni sistem</w:t>
            </w:r>
          </w:p>
        </w:tc>
        <w:tc>
          <w:tcPr>
            <w:tcW w:w="1195" w:type="dxa"/>
            <w:shd w:val="clear" w:color="auto" w:fill="D9D9D9" w:themeFill="background1" w:themeFillShade="D9"/>
          </w:tcPr>
          <w:p w14:paraId="4FA137A4"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1BE72D77" w14:textId="3A804C51"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0EC7F424"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691C2617"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AC5441" w:rsidRPr="00097E10" w14:paraId="039F5B2C" w14:textId="77777777" w:rsidTr="00DA65D8">
        <w:trPr>
          <w:trHeight w:val="232"/>
        </w:trPr>
        <w:tc>
          <w:tcPr>
            <w:tcW w:w="2010" w:type="dxa"/>
            <w:shd w:val="clear" w:color="auto" w:fill="D9D9D9" w:themeFill="background1" w:themeFillShade="D9"/>
          </w:tcPr>
          <w:p w14:paraId="32F94822"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7</w:t>
            </w:r>
            <w:r w:rsidRPr="00B63BEB">
              <w:rPr>
                <w:rFonts w:ascii="Arial" w:hAnsi="Arial" w:cs="Arial"/>
                <w:sz w:val="18"/>
                <w:szCs w:val="18"/>
              </w:rPr>
              <w:t>:</w:t>
            </w:r>
            <w:r>
              <w:rPr>
                <w:rFonts w:ascii="Arial" w:hAnsi="Arial" w:cs="Arial"/>
                <w:sz w:val="18"/>
                <w:szCs w:val="18"/>
              </w:rPr>
              <w:t xml:space="preserve"> </w:t>
            </w:r>
          </w:p>
          <w:p w14:paraId="2B48DD24" w14:textId="20511878" w:rsidR="00AC5441" w:rsidRPr="00B63BEB" w:rsidRDefault="00AC5441" w:rsidP="00AC5441">
            <w:pPr>
              <w:spacing w:after="0" w:line="260" w:lineRule="atLeast"/>
              <w:jc w:val="center"/>
              <w:rPr>
                <w:rFonts w:ascii="Arial" w:hAnsi="Arial" w:cs="Arial"/>
                <w:sz w:val="18"/>
                <w:szCs w:val="18"/>
              </w:rPr>
            </w:pPr>
            <w:r w:rsidRPr="00937195">
              <w:rPr>
                <w:rFonts w:ascii="Arial" w:hAnsi="Arial" w:cs="Arial"/>
                <w:color w:val="000000"/>
                <w:sz w:val="18"/>
                <w:szCs w:val="18"/>
              </w:rPr>
              <w:t>Sistem za analizo vibracij</w:t>
            </w:r>
          </w:p>
        </w:tc>
        <w:tc>
          <w:tcPr>
            <w:tcW w:w="1195" w:type="dxa"/>
            <w:shd w:val="clear" w:color="auto" w:fill="D9D9D9" w:themeFill="background1" w:themeFillShade="D9"/>
          </w:tcPr>
          <w:p w14:paraId="25586A66" w14:textId="73F40CB5" w:rsidR="00AC5441" w:rsidRDefault="00AC5441" w:rsidP="00AC5441">
            <w:pPr>
              <w:spacing w:after="0" w:line="260" w:lineRule="atLeast"/>
              <w:jc w:val="center"/>
              <w:rPr>
                <w:rFonts w:ascii="Arial" w:eastAsia="Times New Roman" w:hAnsi="Arial" w:cs="Arial"/>
                <w:b/>
                <w:sz w:val="18"/>
                <w:szCs w:val="18"/>
              </w:rPr>
            </w:pPr>
            <w:r w:rsidRPr="004C7994">
              <w:rPr>
                <w:rFonts w:ascii="Arial" w:eastAsia="Times New Roman" w:hAnsi="Arial" w:cs="Arial"/>
                <w:b/>
                <w:sz w:val="18"/>
                <w:szCs w:val="18"/>
              </w:rPr>
              <w:t>1</w:t>
            </w:r>
          </w:p>
        </w:tc>
        <w:tc>
          <w:tcPr>
            <w:tcW w:w="1581" w:type="dxa"/>
            <w:shd w:val="clear" w:color="auto" w:fill="D9D9D9" w:themeFill="background1" w:themeFillShade="D9"/>
          </w:tcPr>
          <w:p w14:paraId="4BF686FF" w14:textId="6AC0D1E4"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4BA5CA77"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32550B4D"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4B62B3FB" w14:textId="77777777" w:rsidTr="00DA65D8">
        <w:trPr>
          <w:trHeight w:val="232"/>
        </w:trPr>
        <w:tc>
          <w:tcPr>
            <w:tcW w:w="2010" w:type="dxa"/>
            <w:shd w:val="clear" w:color="auto" w:fill="D9D9D9" w:themeFill="background1" w:themeFillShade="D9"/>
          </w:tcPr>
          <w:p w14:paraId="0897B0E5"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8</w:t>
            </w:r>
            <w:r w:rsidRPr="00B63BEB">
              <w:rPr>
                <w:rFonts w:ascii="Arial" w:hAnsi="Arial" w:cs="Arial"/>
                <w:sz w:val="18"/>
                <w:szCs w:val="18"/>
              </w:rPr>
              <w:t>:</w:t>
            </w:r>
            <w:r>
              <w:rPr>
                <w:rFonts w:ascii="Arial" w:hAnsi="Arial" w:cs="Arial"/>
                <w:sz w:val="18"/>
                <w:szCs w:val="18"/>
              </w:rPr>
              <w:t xml:space="preserve"> </w:t>
            </w:r>
          </w:p>
          <w:p w14:paraId="2797B5C8" w14:textId="117E3D10" w:rsidR="00AC5441" w:rsidRPr="00B63BEB" w:rsidRDefault="00AC5441" w:rsidP="00AC5441">
            <w:pPr>
              <w:spacing w:after="0" w:line="260" w:lineRule="atLeast"/>
              <w:jc w:val="center"/>
              <w:rPr>
                <w:rFonts w:ascii="Arial" w:hAnsi="Arial" w:cs="Arial"/>
                <w:sz w:val="18"/>
                <w:szCs w:val="18"/>
              </w:rPr>
            </w:pPr>
            <w:r w:rsidRPr="00937195">
              <w:rPr>
                <w:rFonts w:ascii="Arial" w:hAnsi="Arial" w:cs="Arial"/>
                <w:color w:val="000000"/>
                <w:sz w:val="18"/>
                <w:szCs w:val="18"/>
              </w:rPr>
              <w:t>Tehtnice in uteži</w:t>
            </w:r>
            <w:r>
              <w:rPr>
                <w:rFonts w:ascii="Arial" w:hAnsi="Arial" w:cs="Arial"/>
                <w:color w:val="000000"/>
                <w:sz w:val="18"/>
                <w:szCs w:val="18"/>
              </w:rPr>
              <w:t xml:space="preserve"> </w:t>
            </w:r>
          </w:p>
        </w:tc>
        <w:tc>
          <w:tcPr>
            <w:tcW w:w="1195" w:type="dxa"/>
            <w:shd w:val="clear" w:color="auto" w:fill="D9D9D9" w:themeFill="background1" w:themeFillShade="D9"/>
          </w:tcPr>
          <w:p w14:paraId="02258424" w14:textId="49064B29" w:rsidR="00AC5441" w:rsidRDefault="00AC5441"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9</w:t>
            </w:r>
          </w:p>
        </w:tc>
        <w:tc>
          <w:tcPr>
            <w:tcW w:w="1581" w:type="dxa"/>
            <w:shd w:val="clear" w:color="auto" w:fill="D9D9D9" w:themeFill="background1" w:themeFillShade="D9"/>
          </w:tcPr>
          <w:p w14:paraId="744AFB51" w14:textId="519E237B" w:rsidR="00AC5441" w:rsidRPr="008E2C7A" w:rsidRDefault="00AC5441"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7B985300"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1DB53298"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7B497552" w14:textId="77777777" w:rsidTr="00DA65D8">
        <w:trPr>
          <w:trHeight w:val="232"/>
        </w:trPr>
        <w:tc>
          <w:tcPr>
            <w:tcW w:w="2010" w:type="dxa"/>
            <w:shd w:val="clear" w:color="auto" w:fill="D9D9D9" w:themeFill="background1" w:themeFillShade="D9"/>
          </w:tcPr>
          <w:p w14:paraId="2E2960A7"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9</w:t>
            </w:r>
            <w:r w:rsidRPr="00B63BEB">
              <w:rPr>
                <w:rFonts w:ascii="Arial" w:hAnsi="Arial" w:cs="Arial"/>
                <w:sz w:val="18"/>
                <w:szCs w:val="18"/>
              </w:rPr>
              <w:t>:</w:t>
            </w:r>
            <w:r>
              <w:rPr>
                <w:rFonts w:ascii="Arial" w:hAnsi="Arial" w:cs="Arial"/>
                <w:sz w:val="18"/>
                <w:szCs w:val="18"/>
              </w:rPr>
              <w:t xml:space="preserve"> </w:t>
            </w:r>
          </w:p>
          <w:p w14:paraId="6A747D40" w14:textId="046DA4DD" w:rsidR="00AC5441" w:rsidRPr="00B63BEB" w:rsidRDefault="00AC5441" w:rsidP="00AC5441">
            <w:pPr>
              <w:spacing w:after="0" w:line="260" w:lineRule="atLeast"/>
              <w:jc w:val="center"/>
              <w:rPr>
                <w:rFonts w:ascii="Arial" w:hAnsi="Arial" w:cs="Arial"/>
                <w:sz w:val="18"/>
                <w:szCs w:val="18"/>
              </w:rPr>
            </w:pPr>
            <w:r w:rsidRPr="00937195">
              <w:rPr>
                <w:rFonts w:ascii="Arial" w:hAnsi="Arial" w:cs="Arial"/>
                <w:color w:val="000000"/>
                <w:sz w:val="18"/>
                <w:szCs w:val="18"/>
              </w:rPr>
              <w:lastRenderedPageBreak/>
              <w:t>Naprava za merjenje lezenja</w:t>
            </w:r>
          </w:p>
        </w:tc>
        <w:tc>
          <w:tcPr>
            <w:tcW w:w="1195" w:type="dxa"/>
            <w:shd w:val="clear" w:color="auto" w:fill="D9D9D9" w:themeFill="background1" w:themeFillShade="D9"/>
          </w:tcPr>
          <w:p w14:paraId="11F5F67D" w14:textId="1800A161" w:rsidR="00AC5441" w:rsidRDefault="00AC5441" w:rsidP="00AC5441">
            <w:pPr>
              <w:spacing w:after="0" w:line="260" w:lineRule="atLeast"/>
              <w:jc w:val="center"/>
              <w:rPr>
                <w:rFonts w:ascii="Arial" w:eastAsia="Times New Roman" w:hAnsi="Arial" w:cs="Arial"/>
                <w:b/>
                <w:sz w:val="18"/>
                <w:szCs w:val="18"/>
              </w:rPr>
            </w:pPr>
            <w:r w:rsidRPr="004C7994">
              <w:rPr>
                <w:rFonts w:ascii="Arial" w:eastAsia="Times New Roman" w:hAnsi="Arial" w:cs="Arial"/>
                <w:b/>
                <w:sz w:val="18"/>
                <w:szCs w:val="18"/>
              </w:rPr>
              <w:lastRenderedPageBreak/>
              <w:t>1</w:t>
            </w:r>
          </w:p>
        </w:tc>
        <w:tc>
          <w:tcPr>
            <w:tcW w:w="1581" w:type="dxa"/>
            <w:shd w:val="clear" w:color="auto" w:fill="D9D9D9" w:themeFill="background1" w:themeFillShade="D9"/>
          </w:tcPr>
          <w:p w14:paraId="23FDE504" w14:textId="50D1D41A"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5E47887E"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794C32E5"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CF2B69" w:rsidRPr="00097E10" w14:paraId="56097DD8" w14:textId="77777777" w:rsidTr="00DA65D8">
        <w:trPr>
          <w:trHeight w:val="232"/>
        </w:trPr>
        <w:tc>
          <w:tcPr>
            <w:tcW w:w="2010" w:type="dxa"/>
            <w:shd w:val="clear" w:color="auto" w:fill="D9D9D9" w:themeFill="background1" w:themeFillShade="D9"/>
          </w:tcPr>
          <w:p w14:paraId="7058BC8F" w14:textId="679036A7" w:rsidR="00CF2B69" w:rsidRPr="00B63BEB" w:rsidRDefault="00CF2B69" w:rsidP="00CF2B69">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10</w:t>
            </w:r>
            <w:r w:rsidRPr="00F376F8">
              <w:rPr>
                <w:rFonts w:ascii="Arial" w:hAnsi="Arial" w:cs="Arial"/>
                <w:sz w:val="18"/>
                <w:szCs w:val="18"/>
              </w:rPr>
              <w:t xml:space="preserve">: </w:t>
            </w:r>
            <w:r w:rsidRPr="00033C6B">
              <w:rPr>
                <w:rFonts w:ascii="Arial" w:hAnsi="Arial" w:cs="Arial"/>
                <w:color w:val="000000"/>
                <w:sz w:val="18"/>
                <w:szCs w:val="18"/>
              </w:rPr>
              <w:t>Avtomatizirani sistem za kvantitativno ocenitev kortizola iz sline</w:t>
            </w:r>
          </w:p>
        </w:tc>
        <w:tc>
          <w:tcPr>
            <w:tcW w:w="1195" w:type="dxa"/>
            <w:shd w:val="clear" w:color="auto" w:fill="D9D9D9" w:themeFill="background1" w:themeFillShade="D9"/>
          </w:tcPr>
          <w:p w14:paraId="1746AC5E" w14:textId="6B3BBB83" w:rsidR="00CF2B69" w:rsidRDefault="00AC5441" w:rsidP="00CF2B69">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0D4F53B7" w14:textId="1CC2BB0B" w:rsidR="00CF2B69" w:rsidRPr="008E2C7A" w:rsidRDefault="00AC5441" w:rsidP="00CF2B69">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374B447C" w14:textId="77777777" w:rsidR="00CF2B69" w:rsidRPr="008911B8" w:rsidRDefault="00CF2B69" w:rsidP="00CF2B69">
            <w:pPr>
              <w:spacing w:after="0" w:line="260" w:lineRule="atLeast"/>
              <w:jc w:val="center"/>
              <w:rPr>
                <w:rFonts w:ascii="Arial" w:eastAsia="Times New Roman" w:hAnsi="Arial" w:cs="Arial"/>
                <w:b/>
                <w:sz w:val="18"/>
                <w:szCs w:val="18"/>
              </w:rPr>
            </w:pPr>
          </w:p>
        </w:tc>
        <w:tc>
          <w:tcPr>
            <w:tcW w:w="2465" w:type="dxa"/>
            <w:shd w:val="clear" w:color="auto" w:fill="auto"/>
          </w:tcPr>
          <w:p w14:paraId="5D8F1AF1" w14:textId="77777777" w:rsidR="00CF2B69" w:rsidRPr="008911B8" w:rsidRDefault="00CF2B69" w:rsidP="00CF2B69">
            <w:pPr>
              <w:spacing w:after="0" w:line="260" w:lineRule="atLeast"/>
              <w:jc w:val="center"/>
              <w:rPr>
                <w:rFonts w:ascii="Arial" w:eastAsia="Times New Roman" w:hAnsi="Arial" w:cs="Arial"/>
                <w:b/>
                <w:sz w:val="18"/>
                <w:szCs w:val="18"/>
              </w:rPr>
            </w:pPr>
          </w:p>
        </w:tc>
      </w:tr>
      <w:tr w:rsidR="00AC5441" w:rsidRPr="00097E10" w14:paraId="76C2D8D4" w14:textId="77777777" w:rsidTr="00DA65D8">
        <w:trPr>
          <w:trHeight w:val="232"/>
        </w:trPr>
        <w:tc>
          <w:tcPr>
            <w:tcW w:w="2010" w:type="dxa"/>
            <w:shd w:val="clear" w:color="auto" w:fill="D9D9D9" w:themeFill="background1" w:themeFillShade="D9"/>
          </w:tcPr>
          <w:p w14:paraId="6AE1056D"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11</w:t>
            </w:r>
            <w:r w:rsidRPr="00F376F8">
              <w:rPr>
                <w:rFonts w:ascii="Arial" w:hAnsi="Arial" w:cs="Arial"/>
                <w:sz w:val="18"/>
                <w:szCs w:val="18"/>
              </w:rPr>
              <w:t xml:space="preserve">: </w:t>
            </w:r>
          </w:p>
          <w:p w14:paraId="3540D64E" w14:textId="559A2321" w:rsidR="00AC5441" w:rsidRPr="00B63BEB"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Dodaten kamerni modul za kinematični sistem z aktivnimi markerji (NDI Optorack Certus)</w:t>
            </w:r>
          </w:p>
        </w:tc>
        <w:tc>
          <w:tcPr>
            <w:tcW w:w="1195" w:type="dxa"/>
            <w:shd w:val="clear" w:color="auto" w:fill="D9D9D9" w:themeFill="background1" w:themeFillShade="D9"/>
          </w:tcPr>
          <w:p w14:paraId="136A47E1" w14:textId="23E0F67F" w:rsidR="00AC5441" w:rsidRDefault="00AC5441" w:rsidP="00AC5441">
            <w:pPr>
              <w:spacing w:after="0" w:line="260" w:lineRule="atLeast"/>
              <w:jc w:val="center"/>
              <w:rPr>
                <w:rFonts w:ascii="Arial" w:eastAsia="Times New Roman" w:hAnsi="Arial" w:cs="Arial"/>
                <w:b/>
                <w:sz w:val="18"/>
                <w:szCs w:val="18"/>
              </w:rPr>
            </w:pPr>
            <w:r w:rsidRPr="007069D2">
              <w:rPr>
                <w:rFonts w:ascii="Arial" w:eastAsia="Times New Roman" w:hAnsi="Arial" w:cs="Arial"/>
                <w:b/>
                <w:sz w:val="18"/>
                <w:szCs w:val="18"/>
              </w:rPr>
              <w:t>1</w:t>
            </w:r>
          </w:p>
        </w:tc>
        <w:tc>
          <w:tcPr>
            <w:tcW w:w="1581" w:type="dxa"/>
            <w:shd w:val="clear" w:color="auto" w:fill="D9D9D9" w:themeFill="background1" w:themeFillShade="D9"/>
          </w:tcPr>
          <w:p w14:paraId="6F543889" w14:textId="758E676A"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0D09C9A6"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4B898BBE"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4FDDDCBE" w14:textId="77777777" w:rsidTr="00DA65D8">
        <w:trPr>
          <w:trHeight w:val="232"/>
        </w:trPr>
        <w:tc>
          <w:tcPr>
            <w:tcW w:w="2010" w:type="dxa"/>
            <w:shd w:val="clear" w:color="auto" w:fill="D9D9D9" w:themeFill="background1" w:themeFillShade="D9"/>
          </w:tcPr>
          <w:p w14:paraId="15427EA2"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12</w:t>
            </w:r>
            <w:r w:rsidRPr="00F376F8">
              <w:rPr>
                <w:rFonts w:ascii="Arial" w:hAnsi="Arial" w:cs="Arial"/>
                <w:sz w:val="18"/>
                <w:szCs w:val="18"/>
              </w:rPr>
              <w:t xml:space="preserve">: </w:t>
            </w:r>
          </w:p>
          <w:p w14:paraId="1B52A40A" w14:textId="3300D7EE" w:rsidR="00AC5441" w:rsidRPr="00B63BEB"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Brezžični sistem za spremljanje srčnih, kožnih in dihalnih odzivov</w:t>
            </w:r>
          </w:p>
        </w:tc>
        <w:tc>
          <w:tcPr>
            <w:tcW w:w="1195" w:type="dxa"/>
            <w:shd w:val="clear" w:color="auto" w:fill="D9D9D9" w:themeFill="background1" w:themeFillShade="D9"/>
          </w:tcPr>
          <w:p w14:paraId="4C6BDF4F" w14:textId="085D2A7A" w:rsidR="00AC5441" w:rsidRDefault="00AC5441" w:rsidP="00AC5441">
            <w:pPr>
              <w:spacing w:after="0" w:line="260" w:lineRule="atLeast"/>
              <w:jc w:val="center"/>
              <w:rPr>
                <w:rFonts w:ascii="Arial" w:eastAsia="Times New Roman" w:hAnsi="Arial" w:cs="Arial"/>
                <w:b/>
                <w:sz w:val="18"/>
                <w:szCs w:val="18"/>
              </w:rPr>
            </w:pPr>
            <w:r w:rsidRPr="007069D2">
              <w:rPr>
                <w:rFonts w:ascii="Arial" w:eastAsia="Times New Roman" w:hAnsi="Arial" w:cs="Arial"/>
                <w:b/>
                <w:sz w:val="18"/>
                <w:szCs w:val="18"/>
              </w:rPr>
              <w:t>1</w:t>
            </w:r>
          </w:p>
        </w:tc>
        <w:tc>
          <w:tcPr>
            <w:tcW w:w="1581" w:type="dxa"/>
            <w:shd w:val="clear" w:color="auto" w:fill="D9D9D9" w:themeFill="background1" w:themeFillShade="D9"/>
          </w:tcPr>
          <w:p w14:paraId="6162C512" w14:textId="73224637"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252F288B"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1D3330A5"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6D48DA46" w14:textId="77777777" w:rsidTr="00DA65D8">
        <w:trPr>
          <w:trHeight w:val="232"/>
        </w:trPr>
        <w:tc>
          <w:tcPr>
            <w:tcW w:w="2010" w:type="dxa"/>
            <w:shd w:val="clear" w:color="auto" w:fill="D9D9D9" w:themeFill="background1" w:themeFillShade="D9"/>
          </w:tcPr>
          <w:p w14:paraId="173B0922"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13</w:t>
            </w:r>
            <w:r w:rsidRPr="00F376F8">
              <w:rPr>
                <w:rFonts w:ascii="Arial" w:hAnsi="Arial" w:cs="Arial"/>
                <w:sz w:val="18"/>
                <w:szCs w:val="18"/>
              </w:rPr>
              <w:t xml:space="preserve">: </w:t>
            </w:r>
          </w:p>
          <w:p w14:paraId="4ADADD61" w14:textId="1B0FED40" w:rsidR="00AC5441" w:rsidRPr="00B63BEB" w:rsidRDefault="002464D3" w:rsidP="00AC5441">
            <w:pPr>
              <w:spacing w:after="0" w:line="260" w:lineRule="atLeast"/>
              <w:jc w:val="center"/>
              <w:rPr>
                <w:rFonts w:ascii="Arial" w:hAnsi="Arial" w:cs="Arial"/>
                <w:sz w:val="18"/>
                <w:szCs w:val="18"/>
              </w:rPr>
            </w:pPr>
            <w:r w:rsidRPr="00425E41">
              <w:rPr>
                <w:rFonts w:ascii="Arial" w:hAnsi="Arial" w:cs="Arial"/>
                <w:color w:val="000000"/>
                <w:sz w:val="18"/>
                <w:szCs w:val="18"/>
              </w:rPr>
              <w:t>Mobiln</w:t>
            </w:r>
            <w:r>
              <w:rPr>
                <w:rFonts w:ascii="Arial" w:hAnsi="Arial" w:cs="Arial"/>
                <w:color w:val="000000"/>
                <w:sz w:val="18"/>
                <w:szCs w:val="18"/>
              </w:rPr>
              <w:t>i</w:t>
            </w:r>
            <w:r w:rsidRPr="00425E41">
              <w:rPr>
                <w:rFonts w:ascii="Arial" w:hAnsi="Arial" w:cs="Arial"/>
                <w:color w:val="000000"/>
                <w:sz w:val="18"/>
                <w:szCs w:val="18"/>
              </w:rPr>
              <w:t xml:space="preserve"> brezžičn</w:t>
            </w:r>
            <w:r>
              <w:rPr>
                <w:rFonts w:ascii="Arial" w:hAnsi="Arial" w:cs="Arial"/>
                <w:color w:val="000000"/>
                <w:sz w:val="18"/>
                <w:szCs w:val="18"/>
              </w:rPr>
              <w:t>i</w:t>
            </w:r>
            <w:r w:rsidRPr="00425E41">
              <w:rPr>
                <w:rFonts w:ascii="Arial" w:hAnsi="Arial" w:cs="Arial"/>
                <w:color w:val="000000"/>
                <w:sz w:val="18"/>
                <w:szCs w:val="18"/>
              </w:rPr>
              <w:t xml:space="preserve"> </w:t>
            </w:r>
            <w:r>
              <w:rPr>
                <w:rFonts w:ascii="Arial" w:hAnsi="Arial" w:cs="Arial"/>
                <w:color w:val="000000"/>
                <w:sz w:val="18"/>
                <w:szCs w:val="18"/>
              </w:rPr>
              <w:t>sistem EMG</w:t>
            </w:r>
          </w:p>
        </w:tc>
        <w:tc>
          <w:tcPr>
            <w:tcW w:w="1195" w:type="dxa"/>
            <w:shd w:val="clear" w:color="auto" w:fill="D9D9D9" w:themeFill="background1" w:themeFillShade="D9"/>
          </w:tcPr>
          <w:p w14:paraId="496B9C7E" w14:textId="7933309B" w:rsidR="00AC5441" w:rsidRDefault="00AC5441" w:rsidP="00AC5441">
            <w:pPr>
              <w:spacing w:after="0" w:line="260" w:lineRule="atLeast"/>
              <w:jc w:val="center"/>
              <w:rPr>
                <w:rFonts w:ascii="Arial" w:eastAsia="Times New Roman" w:hAnsi="Arial" w:cs="Arial"/>
                <w:b/>
                <w:sz w:val="18"/>
                <w:szCs w:val="18"/>
              </w:rPr>
            </w:pPr>
            <w:r w:rsidRPr="007069D2">
              <w:rPr>
                <w:rFonts w:ascii="Arial" w:eastAsia="Times New Roman" w:hAnsi="Arial" w:cs="Arial"/>
                <w:b/>
                <w:sz w:val="18"/>
                <w:szCs w:val="18"/>
              </w:rPr>
              <w:t>1</w:t>
            </w:r>
          </w:p>
        </w:tc>
        <w:tc>
          <w:tcPr>
            <w:tcW w:w="1581" w:type="dxa"/>
            <w:shd w:val="clear" w:color="auto" w:fill="D9D9D9" w:themeFill="background1" w:themeFillShade="D9"/>
          </w:tcPr>
          <w:p w14:paraId="405F67D6" w14:textId="04EC9DCD"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271F6352"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7A320DD0"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1A50D149" w14:textId="77777777" w:rsidTr="00DA65D8">
        <w:trPr>
          <w:trHeight w:val="232"/>
        </w:trPr>
        <w:tc>
          <w:tcPr>
            <w:tcW w:w="2010" w:type="dxa"/>
            <w:shd w:val="clear" w:color="auto" w:fill="D9D9D9" w:themeFill="background1" w:themeFillShade="D9"/>
          </w:tcPr>
          <w:p w14:paraId="4B553505"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14</w:t>
            </w:r>
            <w:r w:rsidRPr="00F376F8">
              <w:rPr>
                <w:rFonts w:ascii="Arial" w:hAnsi="Arial" w:cs="Arial"/>
                <w:sz w:val="18"/>
                <w:szCs w:val="18"/>
              </w:rPr>
              <w:t xml:space="preserve">: </w:t>
            </w:r>
          </w:p>
          <w:p w14:paraId="08DD330C" w14:textId="1EDFE9F1" w:rsidR="00AC5441" w:rsidRPr="00B63BEB"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Sistem za merjenje pritiska med telesom in stolom/mizo</w:t>
            </w:r>
          </w:p>
        </w:tc>
        <w:tc>
          <w:tcPr>
            <w:tcW w:w="1195" w:type="dxa"/>
            <w:shd w:val="clear" w:color="auto" w:fill="D9D9D9" w:themeFill="background1" w:themeFillShade="D9"/>
          </w:tcPr>
          <w:p w14:paraId="28FC11C7" w14:textId="2B0FF81A" w:rsidR="00AC5441" w:rsidRDefault="00AC5441" w:rsidP="00AC5441">
            <w:pPr>
              <w:spacing w:after="0" w:line="260" w:lineRule="atLeast"/>
              <w:jc w:val="center"/>
              <w:rPr>
                <w:rFonts w:ascii="Arial" w:eastAsia="Times New Roman" w:hAnsi="Arial" w:cs="Arial"/>
                <w:b/>
                <w:sz w:val="18"/>
                <w:szCs w:val="18"/>
              </w:rPr>
            </w:pPr>
            <w:r w:rsidRPr="00263E7F">
              <w:rPr>
                <w:rFonts w:ascii="Arial" w:eastAsia="Times New Roman" w:hAnsi="Arial" w:cs="Arial"/>
                <w:b/>
                <w:sz w:val="18"/>
                <w:szCs w:val="18"/>
              </w:rPr>
              <w:t>1</w:t>
            </w:r>
          </w:p>
        </w:tc>
        <w:tc>
          <w:tcPr>
            <w:tcW w:w="1581" w:type="dxa"/>
            <w:shd w:val="clear" w:color="auto" w:fill="D9D9D9" w:themeFill="background1" w:themeFillShade="D9"/>
          </w:tcPr>
          <w:p w14:paraId="6942BE88" w14:textId="45837468" w:rsidR="00AC5441" w:rsidRPr="008E2C7A" w:rsidRDefault="00AC5441" w:rsidP="00AC5441">
            <w:pPr>
              <w:spacing w:after="0" w:line="260" w:lineRule="atLeast"/>
              <w:jc w:val="center"/>
              <w:rPr>
                <w:rFonts w:ascii="Arial" w:eastAsia="Times New Roman" w:hAnsi="Arial" w:cs="Arial"/>
                <w:b/>
                <w:sz w:val="18"/>
                <w:szCs w:val="18"/>
              </w:rPr>
            </w:pPr>
            <w:r w:rsidRPr="00176EDD">
              <w:rPr>
                <w:rFonts w:ascii="Arial" w:eastAsia="Times New Roman" w:hAnsi="Arial" w:cs="Arial"/>
                <w:b/>
                <w:sz w:val="18"/>
                <w:szCs w:val="18"/>
              </w:rPr>
              <w:t>komplet</w:t>
            </w:r>
          </w:p>
        </w:tc>
        <w:tc>
          <w:tcPr>
            <w:tcW w:w="2268" w:type="dxa"/>
            <w:shd w:val="clear" w:color="auto" w:fill="auto"/>
          </w:tcPr>
          <w:p w14:paraId="40944CEF"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14584B63"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5B357FEB" w14:textId="77777777" w:rsidTr="00DA65D8">
        <w:trPr>
          <w:trHeight w:val="232"/>
        </w:trPr>
        <w:tc>
          <w:tcPr>
            <w:tcW w:w="2010" w:type="dxa"/>
            <w:shd w:val="clear" w:color="auto" w:fill="D9D9D9" w:themeFill="background1" w:themeFillShade="D9"/>
          </w:tcPr>
          <w:p w14:paraId="155D463E" w14:textId="7EAB0C21" w:rsidR="00AC5441" w:rsidRPr="00F376F8"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15</w:t>
            </w:r>
            <w:r w:rsidRPr="00B63BEB">
              <w:rPr>
                <w:rFonts w:ascii="Arial" w:hAnsi="Arial" w:cs="Arial"/>
                <w:sz w:val="18"/>
                <w:szCs w:val="18"/>
              </w:rPr>
              <w:t>:</w:t>
            </w:r>
            <w:r>
              <w:rPr>
                <w:rFonts w:ascii="Arial" w:hAnsi="Arial" w:cs="Arial"/>
                <w:sz w:val="18"/>
                <w:szCs w:val="18"/>
              </w:rPr>
              <w:t xml:space="preserve"> </w:t>
            </w:r>
            <w:r w:rsidRPr="00425E41">
              <w:rPr>
                <w:rFonts w:ascii="Arial" w:hAnsi="Arial" w:cs="Arial"/>
                <w:color w:val="000000"/>
                <w:sz w:val="18"/>
                <w:szCs w:val="18"/>
              </w:rPr>
              <w:t>Pospeškometer za vrednotenje gibalne aktivnosti in spanja</w:t>
            </w:r>
          </w:p>
        </w:tc>
        <w:tc>
          <w:tcPr>
            <w:tcW w:w="1195" w:type="dxa"/>
            <w:shd w:val="clear" w:color="auto" w:fill="D9D9D9" w:themeFill="background1" w:themeFillShade="D9"/>
          </w:tcPr>
          <w:p w14:paraId="365C822E" w14:textId="199FFB3D" w:rsidR="00AC5441" w:rsidRDefault="002464D3"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30</w:t>
            </w:r>
          </w:p>
        </w:tc>
        <w:tc>
          <w:tcPr>
            <w:tcW w:w="1581" w:type="dxa"/>
            <w:shd w:val="clear" w:color="auto" w:fill="D9D9D9" w:themeFill="background1" w:themeFillShade="D9"/>
          </w:tcPr>
          <w:p w14:paraId="15FAE765" w14:textId="336484CC" w:rsidR="00AC5441" w:rsidRPr="008E2C7A" w:rsidRDefault="002464D3"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558BC882"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6E98139E"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7555E9BF" w14:textId="77777777" w:rsidTr="00DA65D8">
        <w:trPr>
          <w:trHeight w:val="232"/>
        </w:trPr>
        <w:tc>
          <w:tcPr>
            <w:tcW w:w="2010" w:type="dxa"/>
            <w:shd w:val="clear" w:color="auto" w:fill="D9D9D9" w:themeFill="background1" w:themeFillShade="D9"/>
          </w:tcPr>
          <w:p w14:paraId="02FD5CCE"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16</w:t>
            </w:r>
            <w:r w:rsidRPr="00B63BEB">
              <w:rPr>
                <w:rFonts w:ascii="Arial" w:hAnsi="Arial" w:cs="Arial"/>
                <w:sz w:val="18"/>
                <w:szCs w:val="18"/>
              </w:rPr>
              <w:t>:</w:t>
            </w:r>
            <w:r>
              <w:rPr>
                <w:rFonts w:ascii="Arial" w:hAnsi="Arial" w:cs="Arial"/>
                <w:sz w:val="18"/>
                <w:szCs w:val="18"/>
              </w:rPr>
              <w:t xml:space="preserve"> </w:t>
            </w:r>
          </w:p>
          <w:p w14:paraId="05798BC6" w14:textId="4CDE0667" w:rsidR="00AC5441" w:rsidRPr="00F376F8"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Stadiometer - merilec višine hr</w:t>
            </w:r>
            <w:r>
              <w:rPr>
                <w:rFonts w:ascii="Arial" w:hAnsi="Arial" w:cs="Arial"/>
                <w:color w:val="000000"/>
                <w:sz w:val="18"/>
                <w:szCs w:val="18"/>
              </w:rPr>
              <w:t>b</w:t>
            </w:r>
            <w:r w:rsidRPr="00425E41">
              <w:rPr>
                <w:rFonts w:ascii="Arial" w:hAnsi="Arial" w:cs="Arial"/>
                <w:color w:val="000000"/>
                <w:sz w:val="18"/>
                <w:szCs w:val="18"/>
              </w:rPr>
              <w:t>tenice med sedenjem z visoko natančnostjo</w:t>
            </w:r>
          </w:p>
        </w:tc>
        <w:tc>
          <w:tcPr>
            <w:tcW w:w="1195" w:type="dxa"/>
            <w:shd w:val="clear" w:color="auto" w:fill="D9D9D9" w:themeFill="background1" w:themeFillShade="D9"/>
          </w:tcPr>
          <w:p w14:paraId="22F3CB60" w14:textId="0C8AEFD1" w:rsidR="00AC5441" w:rsidRDefault="00AC5441" w:rsidP="00AC5441">
            <w:pPr>
              <w:spacing w:after="0" w:line="260" w:lineRule="atLeast"/>
              <w:jc w:val="center"/>
              <w:rPr>
                <w:rFonts w:ascii="Arial" w:eastAsia="Times New Roman" w:hAnsi="Arial" w:cs="Arial"/>
                <w:b/>
                <w:sz w:val="18"/>
                <w:szCs w:val="18"/>
              </w:rPr>
            </w:pPr>
            <w:r w:rsidRPr="00263E7F">
              <w:rPr>
                <w:rFonts w:ascii="Arial" w:eastAsia="Times New Roman" w:hAnsi="Arial" w:cs="Arial"/>
                <w:b/>
                <w:sz w:val="18"/>
                <w:szCs w:val="18"/>
              </w:rPr>
              <w:t>1</w:t>
            </w:r>
          </w:p>
        </w:tc>
        <w:tc>
          <w:tcPr>
            <w:tcW w:w="1581" w:type="dxa"/>
            <w:shd w:val="clear" w:color="auto" w:fill="D9D9D9" w:themeFill="background1" w:themeFillShade="D9"/>
          </w:tcPr>
          <w:p w14:paraId="7DCDEE4C" w14:textId="5A7984AC" w:rsidR="00AC5441" w:rsidRPr="008E2C7A" w:rsidRDefault="00AC5441" w:rsidP="00AC5441">
            <w:pPr>
              <w:spacing w:after="0" w:line="260" w:lineRule="atLeast"/>
              <w:jc w:val="center"/>
              <w:rPr>
                <w:rFonts w:ascii="Arial" w:eastAsia="Times New Roman" w:hAnsi="Arial" w:cs="Arial"/>
                <w:b/>
                <w:sz w:val="18"/>
                <w:szCs w:val="18"/>
              </w:rPr>
            </w:pPr>
            <w:r w:rsidRPr="00176EDD">
              <w:rPr>
                <w:rFonts w:ascii="Arial" w:eastAsia="Times New Roman" w:hAnsi="Arial" w:cs="Arial"/>
                <w:b/>
                <w:sz w:val="18"/>
                <w:szCs w:val="18"/>
              </w:rPr>
              <w:t>komplet</w:t>
            </w:r>
          </w:p>
        </w:tc>
        <w:tc>
          <w:tcPr>
            <w:tcW w:w="2268" w:type="dxa"/>
            <w:shd w:val="clear" w:color="auto" w:fill="auto"/>
          </w:tcPr>
          <w:p w14:paraId="603BE44D"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74B24033"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CF2B69" w:rsidRPr="00097E10" w14:paraId="7F643DA4" w14:textId="77777777" w:rsidTr="00DA65D8">
        <w:trPr>
          <w:trHeight w:val="232"/>
        </w:trPr>
        <w:tc>
          <w:tcPr>
            <w:tcW w:w="2010" w:type="dxa"/>
            <w:shd w:val="clear" w:color="auto" w:fill="D9D9D9" w:themeFill="background1" w:themeFillShade="D9"/>
          </w:tcPr>
          <w:p w14:paraId="7CA886C4" w14:textId="77777777" w:rsidR="00CF2B69" w:rsidRDefault="00CF2B69" w:rsidP="00CF2B69">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17</w:t>
            </w:r>
            <w:r w:rsidRPr="00B63BEB">
              <w:rPr>
                <w:rFonts w:ascii="Arial" w:hAnsi="Arial" w:cs="Arial"/>
                <w:sz w:val="18"/>
                <w:szCs w:val="18"/>
              </w:rPr>
              <w:t>:</w:t>
            </w:r>
            <w:r>
              <w:rPr>
                <w:rFonts w:ascii="Arial" w:hAnsi="Arial" w:cs="Arial"/>
                <w:sz w:val="18"/>
                <w:szCs w:val="18"/>
              </w:rPr>
              <w:t xml:space="preserve"> </w:t>
            </w:r>
          </w:p>
          <w:p w14:paraId="516D75F9" w14:textId="68470CE1" w:rsidR="00CF2B69" w:rsidRPr="00B63BEB" w:rsidRDefault="00CF2B69" w:rsidP="00CF2B69">
            <w:pPr>
              <w:spacing w:after="0" w:line="260" w:lineRule="atLeast"/>
              <w:jc w:val="center"/>
              <w:rPr>
                <w:rFonts w:ascii="Arial" w:hAnsi="Arial" w:cs="Arial"/>
                <w:sz w:val="18"/>
                <w:szCs w:val="18"/>
              </w:rPr>
            </w:pPr>
            <w:r w:rsidRPr="00425E41">
              <w:rPr>
                <w:rFonts w:ascii="Arial" w:hAnsi="Arial" w:cs="Arial"/>
                <w:color w:val="000000"/>
                <w:sz w:val="18"/>
                <w:szCs w:val="18"/>
              </w:rPr>
              <w:t>Prenosni ob-infrardeči merilni sistem</w:t>
            </w:r>
          </w:p>
        </w:tc>
        <w:tc>
          <w:tcPr>
            <w:tcW w:w="1195" w:type="dxa"/>
            <w:shd w:val="clear" w:color="auto" w:fill="D9D9D9" w:themeFill="background1" w:themeFillShade="D9"/>
          </w:tcPr>
          <w:p w14:paraId="6F53A18E" w14:textId="491EE9EF" w:rsidR="00CF2B69" w:rsidRDefault="00AC5441" w:rsidP="00CF2B69">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7669A517" w14:textId="02E3A928" w:rsidR="00CF2B69" w:rsidRPr="008E2C7A" w:rsidRDefault="00AC5441" w:rsidP="00CF2B69">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4DEF61C2" w14:textId="77777777" w:rsidR="00CF2B69" w:rsidRPr="008911B8" w:rsidRDefault="00CF2B69" w:rsidP="00CF2B69">
            <w:pPr>
              <w:spacing w:after="0" w:line="260" w:lineRule="atLeast"/>
              <w:jc w:val="center"/>
              <w:rPr>
                <w:rFonts w:ascii="Arial" w:eastAsia="Times New Roman" w:hAnsi="Arial" w:cs="Arial"/>
                <w:b/>
                <w:sz w:val="18"/>
                <w:szCs w:val="18"/>
              </w:rPr>
            </w:pPr>
          </w:p>
        </w:tc>
        <w:tc>
          <w:tcPr>
            <w:tcW w:w="2465" w:type="dxa"/>
            <w:shd w:val="clear" w:color="auto" w:fill="auto"/>
          </w:tcPr>
          <w:p w14:paraId="738639CC" w14:textId="77777777" w:rsidR="00CF2B69" w:rsidRPr="008911B8" w:rsidRDefault="00CF2B69" w:rsidP="00CF2B69">
            <w:pPr>
              <w:spacing w:after="0" w:line="260" w:lineRule="atLeast"/>
              <w:jc w:val="center"/>
              <w:rPr>
                <w:rFonts w:ascii="Arial" w:eastAsia="Times New Roman" w:hAnsi="Arial" w:cs="Arial"/>
                <w:b/>
                <w:sz w:val="18"/>
                <w:szCs w:val="18"/>
              </w:rPr>
            </w:pPr>
          </w:p>
        </w:tc>
      </w:tr>
      <w:tr w:rsidR="00DA65D8" w:rsidRPr="00097E10" w14:paraId="2FAE91BA" w14:textId="77777777" w:rsidTr="00DA65D8">
        <w:trPr>
          <w:trHeight w:val="232"/>
        </w:trPr>
        <w:tc>
          <w:tcPr>
            <w:tcW w:w="4786" w:type="dxa"/>
            <w:gridSpan w:val="3"/>
            <w:shd w:val="clear" w:color="auto" w:fill="BFBFBF" w:themeFill="background1" w:themeFillShade="BF"/>
          </w:tcPr>
          <w:p w14:paraId="05025B3F" w14:textId="77777777" w:rsidR="00DA65D8" w:rsidRPr="00EC4611" w:rsidRDefault="00DA65D8" w:rsidP="00CE3953">
            <w:pPr>
              <w:spacing w:after="0" w:line="260" w:lineRule="atLeast"/>
              <w:jc w:val="right"/>
              <w:rPr>
                <w:rFonts w:ascii="Arial" w:eastAsia="Times New Roman" w:hAnsi="Arial" w:cs="Arial"/>
                <w:b/>
                <w:sz w:val="18"/>
                <w:szCs w:val="18"/>
              </w:rPr>
            </w:pPr>
            <w:r w:rsidRPr="00EC4611">
              <w:rPr>
                <w:rFonts w:ascii="Arial" w:hAnsi="Arial" w:cs="Arial"/>
                <w:b/>
                <w:sz w:val="18"/>
                <w:szCs w:val="18"/>
              </w:rPr>
              <w:t>Skupaj</w:t>
            </w:r>
          </w:p>
        </w:tc>
        <w:tc>
          <w:tcPr>
            <w:tcW w:w="2268" w:type="dxa"/>
            <w:shd w:val="clear" w:color="auto" w:fill="BFBFBF" w:themeFill="background1" w:themeFillShade="BF"/>
          </w:tcPr>
          <w:p w14:paraId="467320A1" w14:textId="77777777" w:rsidR="00DA65D8" w:rsidRPr="008911B8" w:rsidRDefault="00DA65D8" w:rsidP="00CE3953">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2465" w:type="dxa"/>
            <w:shd w:val="clear" w:color="auto" w:fill="BFBFBF" w:themeFill="background1" w:themeFillShade="BF"/>
          </w:tcPr>
          <w:p w14:paraId="25D3213B" w14:textId="77777777" w:rsidR="00DA65D8" w:rsidRPr="008911B8" w:rsidRDefault="00DA65D8" w:rsidP="00CE3953">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57195660" w14:textId="77777777" w:rsidR="00DA65D8" w:rsidRDefault="00DA65D8" w:rsidP="00DA65D8">
      <w:pPr>
        <w:spacing w:before="60"/>
        <w:jc w:val="both"/>
        <w:rPr>
          <w:rFonts w:ascii="Arial" w:hAnsi="Arial" w:cs="Arial"/>
          <w:sz w:val="18"/>
          <w:szCs w:val="18"/>
        </w:rPr>
      </w:pPr>
    </w:p>
    <w:p w14:paraId="0213777F" w14:textId="77777777" w:rsidR="00DA65D8" w:rsidRPr="008F1ED6" w:rsidRDefault="00DA65D8" w:rsidP="00DA65D8">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5"/>
        <w:gridCol w:w="4535"/>
      </w:tblGrid>
      <w:tr w:rsidR="00DA65D8" w:rsidRPr="001C351B" w14:paraId="43713775" w14:textId="77777777" w:rsidTr="00CE3953">
        <w:tc>
          <w:tcPr>
            <w:tcW w:w="2500" w:type="pct"/>
            <w:tcMar>
              <w:top w:w="75" w:type="dxa"/>
              <w:bottom w:w="75" w:type="dxa"/>
            </w:tcMar>
            <w:vAlign w:val="center"/>
          </w:tcPr>
          <w:p w14:paraId="3FDBF5B7" w14:textId="77777777" w:rsidR="00DA65D8" w:rsidRPr="001C351B" w:rsidRDefault="00DA65D8" w:rsidP="00CE3953">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746E3842" w14:textId="77777777" w:rsidR="00DA65D8" w:rsidRPr="001C351B" w:rsidRDefault="00DA65D8" w:rsidP="00CE3953">
            <w:pPr>
              <w:jc w:val="center"/>
              <w:rPr>
                <w:rFonts w:ascii="Arial" w:hAnsi="Arial" w:cs="Arial"/>
                <w:sz w:val="18"/>
                <w:szCs w:val="18"/>
              </w:rPr>
            </w:pPr>
          </w:p>
        </w:tc>
      </w:tr>
    </w:tbl>
    <w:p w14:paraId="69696A87" w14:textId="77777777"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120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0C28B3E2" w14:textId="77777777" w:rsidR="00DA65D8" w:rsidRPr="001C351B" w:rsidRDefault="00DA65D8" w:rsidP="00DA65D8">
      <w:pPr>
        <w:spacing w:after="0" w:line="240" w:lineRule="auto"/>
        <w:jc w:val="both"/>
        <w:rPr>
          <w:rFonts w:ascii="Arial" w:hAnsi="Arial" w:cs="Arial"/>
          <w:bCs/>
          <w:color w:val="000000"/>
          <w:sz w:val="18"/>
          <w:szCs w:val="18"/>
        </w:rPr>
      </w:pPr>
    </w:p>
    <w:p w14:paraId="10899BBA" w14:textId="77777777"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0A27F202" w14:textId="77777777" w:rsidR="00DA65D8" w:rsidRPr="001C351B" w:rsidRDefault="00DA65D8" w:rsidP="00DA65D8">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DA65D8" w:rsidRPr="001C351B" w14:paraId="7B86B52F" w14:textId="77777777" w:rsidTr="00CE3953">
        <w:tc>
          <w:tcPr>
            <w:tcW w:w="2500" w:type="pct"/>
            <w:tcMar>
              <w:top w:w="75" w:type="dxa"/>
              <w:bottom w:w="75" w:type="dxa"/>
            </w:tcMar>
            <w:vAlign w:val="center"/>
          </w:tcPr>
          <w:p w14:paraId="397BFC7C" w14:textId="77777777" w:rsidR="00DA65D8" w:rsidRPr="001C351B" w:rsidRDefault="00DA65D8" w:rsidP="00CE3953">
            <w:pPr>
              <w:rPr>
                <w:rFonts w:ascii="Arial" w:hAnsi="Arial" w:cs="Arial"/>
                <w:color w:val="000000"/>
                <w:position w:val="-2"/>
                <w:sz w:val="18"/>
                <w:szCs w:val="18"/>
              </w:rPr>
            </w:pPr>
          </w:p>
          <w:p w14:paraId="6491FF01" w14:textId="77777777" w:rsidR="00DA65D8" w:rsidRPr="001C351B" w:rsidRDefault="00DA65D8" w:rsidP="00CE3953">
            <w:pPr>
              <w:rPr>
                <w:rFonts w:ascii="Arial" w:hAnsi="Arial" w:cs="Arial"/>
                <w:color w:val="000000"/>
                <w:position w:val="-2"/>
                <w:sz w:val="18"/>
                <w:szCs w:val="18"/>
              </w:rPr>
            </w:pPr>
          </w:p>
          <w:p w14:paraId="4FF0C106" w14:textId="77777777" w:rsidR="00DA65D8" w:rsidRPr="001C351B" w:rsidRDefault="00DA65D8" w:rsidP="00CE3953">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6229E017" w14:textId="77777777" w:rsidR="00DA65D8" w:rsidRPr="001C351B" w:rsidRDefault="00DA65D8" w:rsidP="00CE3953">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DA65D8" w:rsidRPr="001C351B" w14:paraId="6FC3A972" w14:textId="77777777" w:rsidTr="00CE3953">
        <w:tc>
          <w:tcPr>
            <w:tcW w:w="2500" w:type="pct"/>
            <w:tcMar>
              <w:top w:w="75" w:type="dxa"/>
              <w:bottom w:w="75" w:type="dxa"/>
            </w:tcMar>
            <w:vAlign w:val="center"/>
          </w:tcPr>
          <w:p w14:paraId="79E1BC50" w14:textId="77777777" w:rsidR="00DA65D8" w:rsidRPr="001C351B" w:rsidRDefault="00DA65D8" w:rsidP="00CE3953">
            <w:pPr>
              <w:rPr>
                <w:rFonts w:ascii="Arial" w:hAnsi="Arial" w:cs="Arial"/>
                <w:sz w:val="18"/>
                <w:szCs w:val="18"/>
              </w:rPr>
            </w:pPr>
          </w:p>
        </w:tc>
        <w:tc>
          <w:tcPr>
            <w:tcW w:w="0" w:type="auto"/>
            <w:tcMar>
              <w:top w:w="75" w:type="dxa"/>
              <w:bottom w:w="75" w:type="dxa"/>
            </w:tcMar>
            <w:vAlign w:val="center"/>
          </w:tcPr>
          <w:p w14:paraId="64024D29" w14:textId="77777777" w:rsidR="00DA65D8" w:rsidRPr="001C351B" w:rsidRDefault="00DA65D8" w:rsidP="00CE3953">
            <w:pPr>
              <w:rPr>
                <w:rFonts w:ascii="Arial" w:hAnsi="Arial" w:cs="Arial"/>
                <w:sz w:val="18"/>
                <w:szCs w:val="18"/>
              </w:rPr>
            </w:pPr>
          </w:p>
          <w:p w14:paraId="475700BA" w14:textId="77777777" w:rsidR="00DA65D8" w:rsidRPr="001C351B" w:rsidRDefault="00DA65D8" w:rsidP="00CE3953">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40487E5D" w14:textId="77777777" w:rsidR="00DA65D8" w:rsidRDefault="00DA65D8" w:rsidP="00DA65D8">
      <w:pPr>
        <w:rPr>
          <w:sz w:val="18"/>
          <w:szCs w:val="18"/>
        </w:rPr>
      </w:pPr>
    </w:p>
    <w:p w14:paraId="0223952C" w14:textId="77777777" w:rsidR="000F7569" w:rsidRDefault="000F7569" w:rsidP="00DA65D8">
      <w:pPr>
        <w:rPr>
          <w:sz w:val="18"/>
          <w:szCs w:val="18"/>
        </w:rPr>
      </w:pPr>
    </w:p>
    <w:p w14:paraId="2A1E5888" w14:textId="77777777" w:rsidR="000F7569" w:rsidRDefault="000F7569" w:rsidP="00DA65D8">
      <w:pPr>
        <w:rPr>
          <w:sz w:val="18"/>
          <w:szCs w:val="18"/>
        </w:rPr>
      </w:pPr>
    </w:p>
    <w:p w14:paraId="69371EF1" w14:textId="77777777" w:rsidR="000F7569" w:rsidRDefault="000F7569" w:rsidP="00DA65D8">
      <w:pPr>
        <w:rPr>
          <w:sz w:val="18"/>
          <w:szCs w:val="18"/>
        </w:rPr>
      </w:pPr>
    </w:p>
    <w:p w14:paraId="02AAE39D" w14:textId="77777777" w:rsidR="000F7569" w:rsidRDefault="000F7569" w:rsidP="00DA65D8">
      <w:pPr>
        <w:rPr>
          <w:sz w:val="18"/>
          <w:szCs w:val="18"/>
        </w:rPr>
      </w:pPr>
    </w:p>
    <w:p w14:paraId="70EAAC43" w14:textId="77777777" w:rsidR="000F7569" w:rsidRDefault="000F7569" w:rsidP="00DA65D8">
      <w:pPr>
        <w:rPr>
          <w:sz w:val="18"/>
          <w:szCs w:val="18"/>
        </w:rPr>
      </w:pPr>
    </w:p>
    <w:p w14:paraId="75DF8950" w14:textId="77777777" w:rsidR="000F7569" w:rsidRDefault="000F7569" w:rsidP="00DA65D8">
      <w:pPr>
        <w:rPr>
          <w:sz w:val="18"/>
          <w:szCs w:val="18"/>
        </w:rPr>
      </w:pPr>
    </w:p>
    <w:p w14:paraId="1BA3C677" w14:textId="77777777" w:rsidR="000F7569" w:rsidRDefault="000F7569" w:rsidP="00DA65D8">
      <w:pPr>
        <w:rPr>
          <w:sz w:val="18"/>
          <w:szCs w:val="18"/>
        </w:rPr>
      </w:pPr>
    </w:p>
    <w:p w14:paraId="75017534" w14:textId="77777777" w:rsidR="000F7569" w:rsidRDefault="000F7569" w:rsidP="00DA65D8">
      <w:pPr>
        <w:rPr>
          <w:sz w:val="18"/>
          <w:szCs w:val="18"/>
        </w:rPr>
      </w:pPr>
    </w:p>
    <w:p w14:paraId="53FA5203" w14:textId="77777777" w:rsidR="000F7569" w:rsidRDefault="000F7569" w:rsidP="00DA65D8">
      <w:pPr>
        <w:rPr>
          <w:sz w:val="18"/>
          <w:szCs w:val="18"/>
        </w:rPr>
      </w:pPr>
    </w:p>
    <w:p w14:paraId="45291C53" w14:textId="77777777" w:rsidR="000F7569" w:rsidRDefault="000F7569" w:rsidP="00DA65D8">
      <w:pPr>
        <w:rPr>
          <w:sz w:val="18"/>
          <w:szCs w:val="18"/>
        </w:rPr>
      </w:pPr>
    </w:p>
    <w:p w14:paraId="553070D2" w14:textId="77777777" w:rsidR="000F7569" w:rsidRDefault="000F7569" w:rsidP="00DA65D8">
      <w:pPr>
        <w:rPr>
          <w:sz w:val="18"/>
          <w:szCs w:val="18"/>
        </w:rPr>
      </w:pPr>
    </w:p>
    <w:p w14:paraId="3E650BDF" w14:textId="77777777" w:rsidR="000F7569" w:rsidRDefault="000F7569" w:rsidP="00DA65D8">
      <w:pPr>
        <w:rPr>
          <w:sz w:val="18"/>
          <w:szCs w:val="18"/>
        </w:rPr>
      </w:pPr>
    </w:p>
    <w:p w14:paraId="45852CD9" w14:textId="77777777" w:rsidR="000F7569" w:rsidRDefault="000F7569" w:rsidP="00DA65D8">
      <w:pPr>
        <w:rPr>
          <w:sz w:val="18"/>
          <w:szCs w:val="18"/>
        </w:rPr>
      </w:pPr>
    </w:p>
    <w:p w14:paraId="21165B93" w14:textId="77777777" w:rsidR="000F7569" w:rsidRDefault="000F7569" w:rsidP="00DA65D8">
      <w:pPr>
        <w:rPr>
          <w:sz w:val="18"/>
          <w:szCs w:val="18"/>
        </w:rPr>
      </w:pPr>
    </w:p>
    <w:p w14:paraId="71C3C89A" w14:textId="77777777" w:rsidR="000F7569" w:rsidRDefault="000F7569" w:rsidP="00DA65D8">
      <w:pPr>
        <w:rPr>
          <w:sz w:val="18"/>
          <w:szCs w:val="18"/>
        </w:rPr>
      </w:pPr>
    </w:p>
    <w:p w14:paraId="7EF3B09B" w14:textId="77777777" w:rsidR="000F7569" w:rsidRDefault="000F7569" w:rsidP="00DA65D8">
      <w:pPr>
        <w:rPr>
          <w:sz w:val="18"/>
          <w:szCs w:val="18"/>
        </w:rPr>
      </w:pPr>
    </w:p>
    <w:p w14:paraId="65CB2377" w14:textId="77777777" w:rsidR="000F7569" w:rsidRDefault="000F7569" w:rsidP="00DA65D8">
      <w:pPr>
        <w:rPr>
          <w:sz w:val="18"/>
          <w:szCs w:val="18"/>
        </w:rPr>
      </w:pPr>
    </w:p>
    <w:p w14:paraId="3D1C817E" w14:textId="77777777" w:rsidR="000F7569" w:rsidRDefault="000F7569" w:rsidP="00DA65D8">
      <w:pPr>
        <w:rPr>
          <w:sz w:val="18"/>
          <w:szCs w:val="18"/>
        </w:rPr>
      </w:pPr>
    </w:p>
    <w:p w14:paraId="09A0A2E2" w14:textId="77777777" w:rsidR="000F7569" w:rsidRDefault="000F7569" w:rsidP="00DA65D8">
      <w:pPr>
        <w:rPr>
          <w:sz w:val="18"/>
          <w:szCs w:val="18"/>
        </w:rPr>
      </w:pPr>
    </w:p>
    <w:p w14:paraId="72955EFD" w14:textId="77777777" w:rsidR="000F7569" w:rsidRDefault="000F7569" w:rsidP="00DA65D8">
      <w:pPr>
        <w:rPr>
          <w:sz w:val="18"/>
          <w:szCs w:val="18"/>
        </w:rPr>
      </w:pPr>
    </w:p>
    <w:p w14:paraId="6769F42A" w14:textId="77777777" w:rsidR="000F7569" w:rsidRDefault="000F7569" w:rsidP="00DA65D8">
      <w:pPr>
        <w:rPr>
          <w:sz w:val="18"/>
          <w:szCs w:val="18"/>
        </w:rPr>
      </w:pPr>
    </w:p>
    <w:p w14:paraId="286946A6" w14:textId="77777777" w:rsidR="00AC5441" w:rsidRDefault="00AC5441" w:rsidP="004F1422">
      <w:pPr>
        <w:spacing w:after="0"/>
        <w:jc w:val="right"/>
        <w:rPr>
          <w:rFonts w:ascii="Arial" w:hAnsi="Arial" w:cs="Arial"/>
          <w:sz w:val="18"/>
          <w:szCs w:val="18"/>
        </w:rPr>
      </w:pPr>
    </w:p>
    <w:p w14:paraId="69C82897" w14:textId="77777777" w:rsidR="00AC5441" w:rsidRDefault="00AC5441" w:rsidP="004F1422">
      <w:pPr>
        <w:spacing w:after="0"/>
        <w:jc w:val="right"/>
        <w:rPr>
          <w:rFonts w:ascii="Arial" w:hAnsi="Arial" w:cs="Arial"/>
          <w:sz w:val="18"/>
          <w:szCs w:val="18"/>
        </w:rPr>
      </w:pPr>
    </w:p>
    <w:p w14:paraId="3ECA2456" w14:textId="77777777" w:rsidR="00AC5441" w:rsidRDefault="00AC5441" w:rsidP="004F1422">
      <w:pPr>
        <w:spacing w:after="0"/>
        <w:jc w:val="right"/>
        <w:rPr>
          <w:rFonts w:ascii="Arial" w:hAnsi="Arial" w:cs="Arial"/>
          <w:sz w:val="18"/>
          <w:szCs w:val="18"/>
        </w:r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5CCB4A6D"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EF6529" w:rsidRPr="00EF6529">
        <w:rPr>
          <w:rFonts w:ascii="Arial" w:hAnsi="Arial" w:cs="Arial"/>
          <w:sz w:val="18"/>
          <w:szCs w:val="18"/>
        </w:rPr>
        <w:t xml:space="preserve">Nakup laboratorijske opreme za </w:t>
      </w:r>
      <w:r w:rsidR="00EF6529"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EF6529" w:rsidRPr="00EF6529">
        <w:rPr>
          <w:rFonts w:ascii="Arial" w:hAnsi="Arial" w:cs="Arial"/>
          <w:sz w:val="18"/>
          <w:szCs w:val="18"/>
        </w:rPr>
        <w:t xml:space="preserve"> investicijski projekt </w:t>
      </w:r>
      <w:r w:rsidR="00EF6529"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77777777"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 in na trgu dosega najvišji razred energijske učinkovitosti;</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594E0BF1"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0536A6" w:rsidRPr="00EF482F">
              <w:rPr>
                <w:rFonts w:ascii="Arial" w:hAnsi="Arial" w:cs="Arial"/>
                <w:b/>
                <w:bCs/>
                <w:color w:val="000000"/>
                <w:sz w:val="18"/>
                <w:szCs w:val="18"/>
              </w:rPr>
              <w:t>UNIVERZA NA PRIMORSKEM UNIVERSITA DEL LITORALE, Titov trg 4, 6000 Koper</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0023C3" w:rsidRPr="00EF6529">
              <w:rPr>
                <w:rFonts w:ascii="Arial" w:hAnsi="Arial" w:cs="Arial"/>
                <w:sz w:val="18"/>
                <w:szCs w:val="18"/>
              </w:rPr>
              <w:t xml:space="preserve">Nakup laboratorijske opreme za </w:t>
            </w:r>
            <w:r w:rsidR="000023C3"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0023C3" w:rsidRPr="00EF6529">
              <w:rPr>
                <w:rFonts w:ascii="Arial" w:hAnsi="Arial" w:cs="Arial"/>
                <w:sz w:val="18"/>
                <w:szCs w:val="18"/>
              </w:rPr>
              <w:t xml:space="preserve"> investicijski projekt </w:t>
            </w:r>
            <w:r w:rsidR="000023C3"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pridobi podatke za preveritev ponudbe v skladu 89. členom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063A690C" w14:textId="77777777" w:rsidR="004F1422" w:rsidRDefault="004F1422" w:rsidP="004F1422">
      <w:pPr>
        <w:spacing w:after="0"/>
        <w:jc w:val="right"/>
        <w:rPr>
          <w:rFonts w:ascii="Arial" w:hAnsi="Arial" w:cs="Arial"/>
          <w:sz w:val="18"/>
          <w:szCs w:val="18"/>
        </w:rPr>
      </w:pP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48295075" w14:textId="77777777" w:rsidR="000536A6" w:rsidRDefault="000536A6" w:rsidP="000536A6">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40064EE" w14:textId="77777777" w:rsidR="000536A6" w:rsidRDefault="000536A6" w:rsidP="000536A6">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E2CE2CA" w14:textId="77777777" w:rsidR="000536A6" w:rsidRDefault="000536A6" w:rsidP="000536A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09DCA0B8" w14:textId="4DB36B2B" w:rsidR="004F1422" w:rsidRPr="007715E9"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24D36E8" w14:textId="77777777" w:rsidR="004F1422" w:rsidRDefault="004F1422" w:rsidP="004F1422">
      <w:pPr>
        <w:spacing w:after="120"/>
        <w:rPr>
          <w:rFonts w:ascii="Arial" w:hAnsi="Arial" w:cs="Arial"/>
        </w:rPr>
      </w:pP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30E6F828"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0536A6"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0023C3" w:rsidRPr="00EF6529">
        <w:rPr>
          <w:rFonts w:ascii="Arial" w:hAnsi="Arial" w:cs="Arial"/>
          <w:sz w:val="18"/>
          <w:szCs w:val="18"/>
        </w:rPr>
        <w:t xml:space="preserve">Nakup laboratorijske opreme za </w:t>
      </w:r>
      <w:r w:rsidR="000023C3"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0023C3" w:rsidRPr="00EF6529">
        <w:rPr>
          <w:rFonts w:ascii="Arial" w:hAnsi="Arial" w:cs="Arial"/>
          <w:sz w:val="18"/>
          <w:szCs w:val="18"/>
        </w:rPr>
        <w:t xml:space="preserve"> investicijski projekt </w:t>
      </w:r>
      <w:r w:rsidR="000023C3"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2E016DC1" w14:textId="338E14EA" w:rsidR="004F1422" w:rsidRPr="007715E9" w:rsidRDefault="004F1422" w:rsidP="000536A6">
      <w:pPr>
        <w:spacing w:after="0" w:line="240" w:lineRule="auto"/>
        <w:jc w:val="right"/>
        <w:rPr>
          <w:rFonts w:ascii="Arial" w:hAnsi="Arial" w:cs="Arial"/>
          <w:sz w:val="18"/>
          <w:szCs w:val="18"/>
        </w:rPr>
      </w:pPr>
      <w:r>
        <w:rPr>
          <w:rFonts w:ascii="Arial" w:hAnsi="Arial" w:cs="Arial"/>
          <w:color w:val="000000"/>
          <w:sz w:val="18"/>
          <w:szCs w:val="18"/>
        </w:rPr>
        <w:t> </w:t>
      </w:r>
      <w:r>
        <w:rPr>
          <w:rFonts w:ascii="Arial" w:hAnsi="Arial" w:cs="Arial"/>
          <w:sz w:val="18"/>
          <w:szCs w:val="18"/>
        </w:rPr>
        <w:t xml:space="preserve">Obrazec št: </w:t>
      </w:r>
      <w:r w:rsidR="000536A6">
        <w:rPr>
          <w:rFonts w:ascii="Arial" w:hAnsi="Arial" w:cs="Arial"/>
          <w:sz w:val="18"/>
          <w:szCs w:val="18"/>
        </w:rPr>
        <w:t>5</w:t>
      </w: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B130282" w14:textId="2FF2B87F" w:rsidR="004F1422" w:rsidRDefault="004F1422" w:rsidP="004F1422">
      <w:pPr>
        <w:spacing w:before="225" w:after="225" w:line="240" w:lineRule="auto"/>
        <w:jc w:val="both"/>
      </w:pPr>
      <w:r>
        <w:rPr>
          <w:rFonts w:ascii="Arial" w:hAnsi="Arial" w:cs="Arial"/>
          <w:color w:val="000000"/>
          <w:sz w:val="18"/>
          <w:szCs w:val="18"/>
        </w:rPr>
        <w:t xml:space="preserve">Spodaj podpisani pooblaščam naročnika </w:t>
      </w:r>
      <w:r w:rsidR="000536A6" w:rsidRPr="00EF482F">
        <w:rPr>
          <w:rFonts w:ascii="Arial" w:hAnsi="Arial" w:cs="Arial"/>
          <w:b/>
          <w:bCs/>
          <w:color w:val="000000"/>
          <w:sz w:val="18"/>
          <w:szCs w:val="18"/>
        </w:rPr>
        <w:t>UNIVERZA NA PRIMORSKEM UNIVERSITA DEL LITORALE, Titov trg 4, 6000 Koper</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0023C3" w:rsidRPr="00EF6529">
        <w:rPr>
          <w:rFonts w:ascii="Arial" w:hAnsi="Arial" w:cs="Arial"/>
          <w:sz w:val="18"/>
          <w:szCs w:val="18"/>
        </w:rPr>
        <w:t xml:space="preserve">Nakup laboratorijske opreme za </w:t>
      </w:r>
      <w:r w:rsidR="000023C3"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0023C3" w:rsidRPr="00EF6529">
        <w:rPr>
          <w:rFonts w:ascii="Arial" w:hAnsi="Arial" w:cs="Arial"/>
          <w:sz w:val="18"/>
          <w:szCs w:val="18"/>
        </w:rPr>
        <w:t xml:space="preserve"> investicijski projekt </w:t>
      </w:r>
      <w:r w:rsidR="000023C3"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Moji osebni podatki so naslednji:</w:t>
      </w:r>
    </w:p>
    <w:tbl>
      <w:tblPr>
        <w:tblW w:w="4956" w:type="pct"/>
        <w:tblInd w:w="102" w:type="dxa"/>
        <w:tblLook w:val="04A0" w:firstRow="1" w:lastRow="0" w:firstColumn="1" w:lastColumn="0" w:noHBand="0" w:noVBand="1"/>
      </w:tblPr>
      <w:tblGrid>
        <w:gridCol w:w="6"/>
        <w:gridCol w:w="3237"/>
        <w:gridCol w:w="1246"/>
        <w:gridCol w:w="4489"/>
      </w:tblGrid>
      <w:tr w:rsidR="004F1422" w14:paraId="0F76505B"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0536A6">
        <w:trPr>
          <w:gridBefore w:val="1"/>
          <w:wBefore w:w="7" w:type="dxa"/>
          <w:trHeight w:val="192"/>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0536A6">
        <w:trPr>
          <w:trHeight w:val="320"/>
        </w:trPr>
        <w:tc>
          <w:tcPr>
            <w:tcW w:w="4490" w:type="dxa"/>
            <w:gridSpan w:val="3"/>
            <w:tcMar>
              <w:top w:w="75" w:type="dxa"/>
              <w:bottom w:w="75" w:type="dxa"/>
            </w:tcMar>
            <w:vAlign w:val="center"/>
          </w:tcPr>
          <w:p w14:paraId="5801EFF1" w14:textId="77777777" w:rsidR="004F1422" w:rsidRDefault="004F1422" w:rsidP="004F1422">
            <w:r>
              <w:rPr>
                <w:rFonts w:ascii="Arial" w:hAnsi="Arial" w:cs="Arial"/>
                <w:color w:val="000000"/>
                <w:position w:val="-2"/>
                <w:sz w:val="18"/>
                <w:szCs w:val="18"/>
              </w:rPr>
              <w:t>Kraj in datum:</w:t>
            </w:r>
          </w:p>
        </w:tc>
        <w:tc>
          <w:tcPr>
            <w:tcW w:w="4489"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0536A6">
        <w:trPr>
          <w:trHeight w:val="320"/>
        </w:trPr>
        <w:tc>
          <w:tcPr>
            <w:tcW w:w="4490"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489"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4F1422">
          <w:footerReference w:type="default" r:id="rId12"/>
          <w:pgSz w:w="11906" w:h="16838"/>
          <w:pgMar w:top="1418" w:right="1418" w:bottom="1418" w:left="1418" w:header="567" w:footer="596" w:gutter="0"/>
          <w:cols w:space="708"/>
          <w:docGrid w:linePitch="360"/>
        </w:sectPr>
      </w:pPr>
    </w:p>
    <w:p w14:paraId="6B8A3C6C" w14:textId="2A393030"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6579F964"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892BDB" w:rsidRPr="00EF6529">
        <w:rPr>
          <w:rFonts w:ascii="Arial" w:hAnsi="Arial" w:cs="Arial"/>
          <w:sz w:val="18"/>
          <w:szCs w:val="18"/>
        </w:rPr>
        <w:t xml:space="preserve">Nakup laboratorijske opreme za </w:t>
      </w:r>
      <w:r w:rsidR="00892BDB"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892BDB" w:rsidRPr="00EF6529">
        <w:rPr>
          <w:rFonts w:ascii="Arial" w:hAnsi="Arial" w:cs="Arial"/>
          <w:sz w:val="18"/>
          <w:szCs w:val="18"/>
        </w:rPr>
        <w:t xml:space="preserve"> investicijski projekt </w:t>
      </w:r>
      <w:r w:rsidR="00892BDB"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3"/>
          <w:pgSz w:w="11906" w:h="16838"/>
          <w:pgMar w:top="1418" w:right="1418" w:bottom="1418" w:left="1418" w:header="567" w:footer="596" w:gutter="0"/>
          <w:cols w:space="708"/>
          <w:docGrid w:linePitch="360"/>
        </w:sectPr>
      </w:pPr>
    </w:p>
    <w:p w14:paraId="3BBD69B1" w14:textId="228F93A8"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POOBLASTILO</w:t>
      </w:r>
    </w:p>
    <w:p w14:paraId="76BB44C5" w14:textId="1B8F889E" w:rsidR="004F1422" w:rsidRPr="002F1342" w:rsidRDefault="004F1422" w:rsidP="004F1422">
      <w:pPr>
        <w:spacing w:before="225" w:after="225" w:line="240" w:lineRule="auto"/>
        <w:jc w:val="both"/>
      </w:pPr>
      <w:r w:rsidRPr="009924C5">
        <w:rPr>
          <w:rFonts w:ascii="Arial" w:hAnsi="Arial" w:cs="Arial"/>
          <w:color w:val="000000"/>
          <w:sz w:val="18"/>
          <w:szCs w:val="18"/>
        </w:rPr>
        <w:t xml:space="preserve">Pooblaščamo naročnika </w:t>
      </w:r>
      <w:r w:rsidR="00EE3557" w:rsidRPr="00EF482F">
        <w:rPr>
          <w:rFonts w:ascii="Arial" w:hAnsi="Arial" w:cs="Arial"/>
          <w:b/>
          <w:bCs/>
          <w:color w:val="000000"/>
          <w:sz w:val="18"/>
          <w:szCs w:val="18"/>
        </w:rPr>
        <w:t>UNIVERZA NA PRIMORSKEM UNIVERSITA DEL LITORALE, Titov trg 4, 6000 Koper</w:t>
      </w:r>
      <w:r w:rsidRPr="009924C5">
        <w:rPr>
          <w:rFonts w:ascii="Arial" w:hAnsi="Arial" w:cs="Arial"/>
          <w:color w:val="000000"/>
          <w:sz w:val="18"/>
          <w:szCs w:val="18"/>
        </w:rPr>
        <w:t>, da za potrebe preverjanja izpolnjevanja pogoj</w:t>
      </w:r>
      <w:r w:rsidR="00EE3557">
        <w:rPr>
          <w:rFonts w:ascii="Arial" w:hAnsi="Arial" w:cs="Arial"/>
          <w:color w:val="000000"/>
          <w:sz w:val="18"/>
          <w:szCs w:val="18"/>
        </w:rPr>
        <w:t xml:space="preserve">ev v postopku javnega naročila z naslovom </w:t>
      </w:r>
      <w:r w:rsidR="00892BDB" w:rsidRPr="00EF6529">
        <w:rPr>
          <w:rFonts w:ascii="Arial" w:hAnsi="Arial" w:cs="Arial"/>
          <w:sz w:val="18"/>
          <w:szCs w:val="18"/>
        </w:rPr>
        <w:t xml:space="preserve">Nakup laboratorijske opreme za </w:t>
      </w:r>
      <w:r w:rsidR="00892BDB"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892BDB" w:rsidRPr="00EF6529">
        <w:rPr>
          <w:rFonts w:ascii="Arial" w:hAnsi="Arial" w:cs="Arial"/>
          <w:sz w:val="18"/>
          <w:szCs w:val="18"/>
        </w:rPr>
        <w:t xml:space="preserve"> investicijski projekt </w:t>
      </w:r>
      <w:r w:rsidR="00892BDB"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sidRPr="009924C5">
        <w:rPr>
          <w:rFonts w:ascii="Arial" w:hAnsi="Arial" w:cs="Arial"/>
          <w:color w:val="000000"/>
          <w:sz w:val="18"/>
          <w:szCs w:val="18"/>
        </w:rPr>
        <w:t xml:space="preserve">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4F1422">
          <w:footerReference w:type="default" r:id="rId14"/>
          <w:pgSz w:w="11906" w:h="16838"/>
          <w:pgMar w:top="1418" w:right="1418" w:bottom="1418" w:left="1418" w:header="567" w:footer="596" w:gutter="0"/>
          <w:cols w:space="708"/>
          <w:docGrid w:linePitch="360"/>
        </w:sectPr>
      </w:pPr>
      <w:r>
        <w:rPr>
          <w:rFonts w:ascii="Arial" w:hAnsi="Arial" w:cs="Arial"/>
        </w:rPr>
        <w:tab/>
      </w:r>
    </w:p>
    <w:p w14:paraId="1E0C5188" w14:textId="38569E19"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713205DF"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892BDB" w:rsidRPr="00EF6529">
        <w:rPr>
          <w:rFonts w:ascii="Arial" w:hAnsi="Arial" w:cs="Arial"/>
          <w:sz w:val="18"/>
          <w:szCs w:val="18"/>
        </w:rPr>
        <w:t xml:space="preserve">Nakup laboratorijske opreme za </w:t>
      </w:r>
      <w:r w:rsidR="00892BDB"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892BDB" w:rsidRPr="00EF6529">
        <w:rPr>
          <w:rFonts w:ascii="Arial" w:hAnsi="Arial" w:cs="Arial"/>
          <w:sz w:val="18"/>
          <w:szCs w:val="18"/>
        </w:rPr>
        <w:t xml:space="preserve"> investicijski projekt </w:t>
      </w:r>
      <w:r w:rsidR="00892BDB"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4F1422">
          <w:footerReference w:type="default" r:id="rId15"/>
          <w:pgSz w:w="11906" w:h="16838"/>
          <w:pgMar w:top="1418"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42C2A0A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31BD786A" w14:textId="77777777" w:rsidR="004F1422" w:rsidRDefault="004F1422" w:rsidP="004F1422">
      <w:pPr>
        <w:spacing w:after="0"/>
        <w:jc w:val="right"/>
        <w:rPr>
          <w:rFonts w:ascii="Arial" w:hAnsi="Arial" w:cs="Arial"/>
          <w:b/>
          <w:sz w:val="18"/>
          <w:szCs w:val="18"/>
        </w:rPr>
      </w:pPr>
    </w:p>
    <w:p w14:paraId="4ACE0E4A" w14:textId="172A146B" w:rsidR="00373158" w:rsidRPr="00590863" w:rsidRDefault="00373158" w:rsidP="00373158">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10</w:t>
      </w:r>
    </w:p>
    <w:p w14:paraId="4F90EDC2" w14:textId="77777777"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BAED6A6"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7D6D947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6FE5844D" w14:textId="77777777" w:rsidR="00373158" w:rsidRDefault="00373158" w:rsidP="00373158">
      <w:pPr>
        <w:spacing w:before="225" w:after="225" w:line="240" w:lineRule="auto"/>
        <w:jc w:val="both"/>
      </w:pPr>
      <w:r>
        <w:rPr>
          <w:rFonts w:ascii="Arial" w:hAnsi="Arial" w:cs="Arial"/>
          <w:color w:val="000000"/>
          <w:sz w:val="18"/>
          <w:szCs w:val="18"/>
        </w:rPr>
        <w:t> </w:t>
      </w:r>
    </w:p>
    <w:p w14:paraId="53116D8A" w14:textId="5E8192F4" w:rsidR="00373158" w:rsidRDefault="00373158" w:rsidP="00373158">
      <w:pPr>
        <w:spacing w:before="225" w:after="225" w:line="240" w:lineRule="auto"/>
        <w:jc w:val="both"/>
      </w:pPr>
      <w:r>
        <w:rPr>
          <w:rFonts w:ascii="Arial" w:hAnsi="Arial" w:cs="Arial"/>
          <w:color w:val="000000"/>
          <w:sz w:val="18"/>
          <w:szCs w:val="18"/>
        </w:rPr>
        <w:t xml:space="preserve">Naročniku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r w:rsidR="00EE3557">
        <w:rPr>
          <w:rFonts w:ascii="Arial" w:hAnsi="Arial" w:cs="Arial"/>
          <w:color w:val="000000"/>
          <w:sz w:val="18"/>
          <w:szCs w:val="18"/>
        </w:rPr>
        <w:t xml:space="preserve"> z naslovom</w:t>
      </w:r>
    </w:p>
    <w:p w14:paraId="660A6FE6" w14:textId="77777777" w:rsidR="00892BDB" w:rsidRPr="00892BDB" w:rsidRDefault="00892BDB" w:rsidP="00892BDB">
      <w:pPr>
        <w:spacing w:before="225" w:after="225" w:line="240" w:lineRule="auto"/>
        <w:jc w:val="center"/>
        <w:rPr>
          <w:rFonts w:ascii="Arial" w:eastAsia="Times New Roman" w:hAnsi="Arial" w:cs="Arial"/>
          <w:b/>
          <w:color w:val="222222"/>
          <w:sz w:val="18"/>
          <w:szCs w:val="18"/>
          <w:lang w:eastAsia="sl-SI"/>
        </w:rPr>
      </w:pPr>
      <w:r w:rsidRPr="00892BDB">
        <w:rPr>
          <w:rFonts w:ascii="Arial" w:hAnsi="Arial" w:cs="Arial"/>
          <w:b/>
          <w:sz w:val="18"/>
          <w:szCs w:val="18"/>
        </w:rPr>
        <w:t xml:space="preserve">Nakup laboratorijske opreme za </w:t>
      </w:r>
      <w:r w:rsidRPr="00892BDB">
        <w:rPr>
          <w:rFonts w:ascii="Arial" w:eastAsia="Times New Roman" w:hAnsi="Arial" w:cs="Arial"/>
          <w:b/>
          <w:color w:val="222222"/>
          <w:sz w:val="18"/>
          <w:szCs w:val="18"/>
          <w:lang w:eastAsia="sl-SI"/>
        </w:rPr>
        <w:t>proučevanje fizioloških, nevroloških in biokemičnih odzivov človeka ter za proučevanje obnovljivih materialov za</w:t>
      </w:r>
      <w:r w:rsidRPr="00892BDB">
        <w:rPr>
          <w:rFonts w:ascii="Arial" w:hAnsi="Arial" w:cs="Arial"/>
          <w:b/>
          <w:sz w:val="18"/>
          <w:szCs w:val="18"/>
        </w:rPr>
        <w:t xml:space="preserve"> investicijski projekt </w:t>
      </w:r>
      <w:r w:rsidRPr="00892BDB">
        <w:rPr>
          <w:rFonts w:ascii="Arial" w:eastAsia="Times New Roman" w:hAnsi="Arial" w:cs="Arial"/>
          <w:b/>
          <w:color w:val="222222"/>
          <w:sz w:val="18"/>
          <w:szCs w:val="18"/>
          <w:lang w:eastAsia="sl-SI"/>
        </w:rPr>
        <w:t>"Center odličnosti za raziskave in inovacije na področju obnovljivih materialov in zdravega bivanjskega okolja"</w:t>
      </w:r>
    </w:p>
    <w:p w14:paraId="5C3DE359" w14:textId="3973C7FC"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D47B75B" w14:textId="77777777" w:rsidR="00373158" w:rsidRDefault="00373158" w:rsidP="00373158">
      <w:pPr>
        <w:spacing w:before="225" w:after="225" w:line="240" w:lineRule="auto"/>
        <w:jc w:val="both"/>
      </w:pPr>
      <w:r>
        <w:rPr>
          <w:rFonts w:ascii="Arial" w:hAnsi="Arial" w:cs="Arial"/>
          <w:color w:val="000000"/>
          <w:sz w:val="18"/>
          <w:szCs w:val="18"/>
        </w:rPr>
        <w:t> </w:t>
      </w:r>
    </w:p>
    <w:p w14:paraId="5351F8B9" w14:textId="1F230407" w:rsidR="00373158" w:rsidRDefault="00373158" w:rsidP="00373158">
      <w:pPr>
        <w:spacing w:before="225" w:after="225" w:line="240" w:lineRule="auto"/>
        <w:jc w:val="both"/>
      </w:pPr>
      <w:r>
        <w:rPr>
          <w:rFonts w:ascii="Arial" w:hAnsi="Arial" w:cs="Arial"/>
          <w:color w:val="000000"/>
          <w:sz w:val="18"/>
          <w:szCs w:val="18"/>
        </w:rPr>
        <w:t xml:space="preserve">Naročnika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pooblaščamo, da izpolni priloženo menico z zneskom v višini </w:t>
      </w:r>
      <w:r w:rsidR="00BB58B1">
        <w:rPr>
          <w:rFonts w:ascii="Arial" w:hAnsi="Arial" w:cs="Arial"/>
          <w:b/>
          <w:bCs/>
          <w:color w:val="000000"/>
          <w:sz w:val="18"/>
          <w:szCs w:val="18"/>
        </w:rPr>
        <w:t>najmanj 10</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0ABFA2CF" w14:textId="77777777" w:rsidR="00373158" w:rsidRDefault="00373158" w:rsidP="0037315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4D58B41" w14:textId="77777777" w:rsidR="00373158" w:rsidRDefault="00373158" w:rsidP="0037315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F4C3553" w14:textId="77777777" w:rsidR="00373158" w:rsidRDefault="00373158" w:rsidP="0037315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9A67C9A" w14:textId="77777777" w:rsidR="00373158" w:rsidRDefault="00373158" w:rsidP="0037315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071CC7" w14:textId="77777777" w:rsidR="00373158" w:rsidRDefault="00373158" w:rsidP="00373158">
      <w:pPr>
        <w:spacing w:before="225" w:after="225" w:line="240" w:lineRule="auto"/>
        <w:jc w:val="both"/>
      </w:pPr>
      <w:r>
        <w:rPr>
          <w:rFonts w:ascii="Arial" w:hAnsi="Arial" w:cs="Arial"/>
          <w:color w:val="000000"/>
          <w:sz w:val="18"/>
          <w:szCs w:val="18"/>
        </w:rPr>
        <w:t> </w:t>
      </w:r>
    </w:p>
    <w:p w14:paraId="32E7C94C" w14:textId="77777777" w:rsidR="00373158" w:rsidRDefault="00373158" w:rsidP="00373158">
      <w:pPr>
        <w:spacing w:before="225" w:after="225" w:line="240" w:lineRule="auto"/>
        <w:jc w:val="both"/>
      </w:pPr>
      <w:r>
        <w:rPr>
          <w:rFonts w:ascii="Arial" w:hAnsi="Arial" w:cs="Arial"/>
          <w:color w:val="000000"/>
          <w:sz w:val="18"/>
          <w:szCs w:val="18"/>
        </w:rPr>
        <w:t>Priloga: </w:t>
      </w:r>
    </w:p>
    <w:p w14:paraId="01223BA2" w14:textId="77777777" w:rsidR="00373158" w:rsidRDefault="00373158" w:rsidP="00373158">
      <w:pPr>
        <w:spacing w:before="225" w:after="225" w:line="240" w:lineRule="auto"/>
        <w:jc w:val="both"/>
      </w:pPr>
      <w:r>
        <w:rPr>
          <w:rFonts w:ascii="Arial" w:hAnsi="Arial" w:cs="Arial"/>
          <w:color w:val="000000"/>
          <w:sz w:val="18"/>
          <w:szCs w:val="18"/>
        </w:rPr>
        <w:t>- bianco menica, podpisana in žigosana</w:t>
      </w:r>
    </w:p>
    <w:p w14:paraId="19567338" w14:textId="77777777" w:rsidR="00373158" w:rsidRDefault="00373158" w:rsidP="0037315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14:paraId="4C758127" w14:textId="77777777" w:rsidTr="00F53BB5">
        <w:tc>
          <w:tcPr>
            <w:tcW w:w="2500" w:type="pct"/>
            <w:tcMar>
              <w:top w:w="75" w:type="dxa"/>
              <w:bottom w:w="75" w:type="dxa"/>
            </w:tcMar>
            <w:vAlign w:val="center"/>
          </w:tcPr>
          <w:p w14:paraId="248EFC1F" w14:textId="77777777" w:rsidR="00373158" w:rsidRDefault="00373158" w:rsidP="00F53B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6AE8E6" w14:textId="77777777" w:rsidR="00373158" w:rsidRDefault="00373158" w:rsidP="00F53B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73158" w14:paraId="0B113A3C" w14:textId="77777777" w:rsidTr="00F53BB5">
        <w:tc>
          <w:tcPr>
            <w:tcW w:w="2500" w:type="pct"/>
            <w:tcMar>
              <w:top w:w="75" w:type="dxa"/>
              <w:bottom w:w="75" w:type="dxa"/>
            </w:tcMar>
            <w:vAlign w:val="center"/>
          </w:tcPr>
          <w:p w14:paraId="52E8A333" w14:textId="77777777" w:rsidR="00373158" w:rsidRDefault="00373158" w:rsidP="00F53B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1C9BE95" w14:textId="77777777" w:rsidR="00373158" w:rsidRDefault="00373158" w:rsidP="00F53BB5"/>
          <w:p w14:paraId="73A138E9" w14:textId="77777777" w:rsidR="00373158" w:rsidRDefault="00373158" w:rsidP="00F53BB5">
            <w:pPr>
              <w:jc w:val="center"/>
            </w:pPr>
            <w:r>
              <w:rPr>
                <w:rFonts w:ascii="Arial" w:hAnsi="Arial" w:cs="Arial"/>
                <w:color w:val="A9A9A9"/>
                <w:position w:val="-2"/>
                <w:sz w:val="18"/>
                <w:szCs w:val="18"/>
              </w:rPr>
              <w:t>(žig in podpis)</w:t>
            </w:r>
          </w:p>
        </w:tc>
      </w:tr>
    </w:tbl>
    <w:p w14:paraId="2EF3BF61" w14:textId="77777777" w:rsidR="00373158" w:rsidRDefault="00373158" w:rsidP="00373158">
      <w:pPr>
        <w:spacing w:before="225" w:after="225" w:line="240" w:lineRule="auto"/>
        <w:jc w:val="both"/>
      </w:pPr>
      <w:r>
        <w:rPr>
          <w:rFonts w:ascii="Arial" w:hAnsi="Arial" w:cs="Arial"/>
          <w:color w:val="000000"/>
          <w:sz w:val="18"/>
          <w:szCs w:val="18"/>
        </w:rPr>
        <w:t> </w:t>
      </w:r>
    </w:p>
    <w:p w14:paraId="5801ACD3" w14:textId="77777777" w:rsidR="00373158" w:rsidRDefault="00373158" w:rsidP="00373158">
      <w:pPr>
        <w:spacing w:before="225" w:after="225" w:line="240" w:lineRule="auto"/>
        <w:jc w:val="both"/>
      </w:pPr>
      <w:r>
        <w:rPr>
          <w:rFonts w:ascii="Arial" w:hAnsi="Arial" w:cs="Arial"/>
          <w:color w:val="000000"/>
          <w:sz w:val="18"/>
          <w:szCs w:val="18"/>
        </w:rPr>
        <w:t> </w:t>
      </w:r>
    </w:p>
    <w:p w14:paraId="53500A85" w14:textId="77777777" w:rsidR="00373158" w:rsidRDefault="00373158" w:rsidP="00373158">
      <w:pPr>
        <w:sectPr w:rsidR="00373158" w:rsidSect="00F53BB5">
          <w:footerReference w:type="default" r:id="rId17"/>
          <w:pgSz w:w="11906" w:h="16838"/>
          <w:pgMar w:top="1418" w:right="1418" w:bottom="1418" w:left="1418" w:header="567" w:footer="596" w:gutter="0"/>
          <w:cols w:space="708"/>
          <w:docGrid w:linePitch="360"/>
        </w:sectPr>
      </w:pPr>
    </w:p>
    <w:p w14:paraId="4BFC25A8" w14:textId="0FFC3279" w:rsidR="00373158" w:rsidRPr="00252358" w:rsidRDefault="00373158" w:rsidP="00EE3557">
      <w:pPr>
        <w:spacing w:after="0"/>
        <w:jc w:val="right"/>
      </w:pPr>
      <w:r w:rsidRPr="00590863">
        <w:rPr>
          <w:rFonts w:ascii="Arial" w:hAnsi="Arial" w:cs="Arial"/>
          <w:sz w:val="18"/>
          <w:szCs w:val="18"/>
        </w:rPr>
        <w:lastRenderedPageBreak/>
        <w:t xml:space="preserve">Obrazec št: </w:t>
      </w:r>
      <w:r>
        <w:rPr>
          <w:rFonts w:ascii="Arial" w:hAnsi="Arial" w:cs="Arial"/>
          <w:sz w:val="18"/>
          <w:szCs w:val="18"/>
        </w:rPr>
        <w:t>1</w:t>
      </w:r>
      <w:r w:rsidR="00EE3557">
        <w:rPr>
          <w:rFonts w:ascii="Arial" w:hAnsi="Arial" w:cs="Arial"/>
          <w:sz w:val="18"/>
          <w:szCs w:val="18"/>
        </w:rPr>
        <w:t>1</w:t>
      </w:r>
    </w:p>
    <w:p w14:paraId="233D8DAD" w14:textId="77777777"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0B70F20E" w14:textId="77777777" w:rsidR="00373158" w:rsidRDefault="00373158" w:rsidP="00373158">
      <w:pPr>
        <w:spacing w:after="120"/>
        <w:rPr>
          <w:rFonts w:ascii="Arial" w:hAnsi="Arial" w:cs="Arial"/>
        </w:rPr>
      </w:pPr>
    </w:p>
    <w:p w14:paraId="0702AC27"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0C92F5F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7CF2B521" w14:textId="77777777" w:rsidR="00373158" w:rsidRDefault="00373158" w:rsidP="00373158">
      <w:pPr>
        <w:spacing w:before="225" w:after="225" w:line="240" w:lineRule="auto"/>
        <w:jc w:val="both"/>
      </w:pPr>
      <w:r>
        <w:rPr>
          <w:rFonts w:ascii="Arial" w:hAnsi="Arial" w:cs="Arial"/>
          <w:color w:val="000000"/>
          <w:sz w:val="18"/>
          <w:szCs w:val="18"/>
        </w:rPr>
        <w:t> </w:t>
      </w:r>
    </w:p>
    <w:p w14:paraId="061BC03B" w14:textId="156330EC" w:rsidR="00373158" w:rsidRDefault="00373158" w:rsidP="00373158">
      <w:pPr>
        <w:spacing w:before="225" w:after="225" w:line="240" w:lineRule="auto"/>
        <w:jc w:val="both"/>
      </w:pPr>
      <w:r>
        <w:rPr>
          <w:rFonts w:ascii="Arial" w:hAnsi="Arial" w:cs="Arial"/>
          <w:color w:val="000000"/>
          <w:sz w:val="18"/>
          <w:szCs w:val="18"/>
        </w:rPr>
        <w:t xml:space="preserve">Naročniku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F00AB3E" w14:textId="77777777" w:rsidR="00892BDB" w:rsidRPr="00892BDB" w:rsidRDefault="00892BDB" w:rsidP="00892BDB">
      <w:pPr>
        <w:spacing w:before="225" w:after="225" w:line="240" w:lineRule="auto"/>
        <w:jc w:val="center"/>
        <w:rPr>
          <w:rFonts w:ascii="Arial" w:eastAsia="Times New Roman" w:hAnsi="Arial" w:cs="Arial"/>
          <w:b/>
          <w:color w:val="222222"/>
          <w:sz w:val="18"/>
          <w:szCs w:val="18"/>
          <w:lang w:eastAsia="sl-SI"/>
        </w:rPr>
      </w:pPr>
      <w:r w:rsidRPr="00892BDB">
        <w:rPr>
          <w:rFonts w:ascii="Arial" w:hAnsi="Arial" w:cs="Arial"/>
          <w:b/>
          <w:sz w:val="18"/>
          <w:szCs w:val="18"/>
        </w:rPr>
        <w:t xml:space="preserve">Nakup laboratorijske opreme za </w:t>
      </w:r>
      <w:r w:rsidRPr="00892BDB">
        <w:rPr>
          <w:rFonts w:ascii="Arial" w:eastAsia="Times New Roman" w:hAnsi="Arial" w:cs="Arial"/>
          <w:b/>
          <w:color w:val="222222"/>
          <w:sz w:val="18"/>
          <w:szCs w:val="18"/>
          <w:lang w:eastAsia="sl-SI"/>
        </w:rPr>
        <w:t>proučevanje fizioloških, nevroloških in biokemičnih odzivov človeka ter za proučevanje obnovljivih materialov za</w:t>
      </w:r>
      <w:r w:rsidRPr="00892BDB">
        <w:rPr>
          <w:rFonts w:ascii="Arial" w:hAnsi="Arial" w:cs="Arial"/>
          <w:b/>
          <w:sz w:val="18"/>
          <w:szCs w:val="18"/>
        </w:rPr>
        <w:t xml:space="preserve"> investicijski projekt </w:t>
      </w:r>
      <w:r w:rsidRPr="00892BDB">
        <w:rPr>
          <w:rFonts w:ascii="Arial" w:eastAsia="Times New Roman" w:hAnsi="Arial" w:cs="Arial"/>
          <w:b/>
          <w:color w:val="222222"/>
          <w:sz w:val="18"/>
          <w:szCs w:val="18"/>
          <w:lang w:eastAsia="sl-SI"/>
        </w:rPr>
        <w:t>"Center odličnosti za raziskave in inovacije na področju obnovljivih materialov in zdravega bivanjskega okolja"</w:t>
      </w:r>
    </w:p>
    <w:p w14:paraId="2F4D4432" w14:textId="27B629E3"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3DF0BB" w14:textId="77777777" w:rsidR="00373158" w:rsidRDefault="00373158" w:rsidP="00373158">
      <w:pPr>
        <w:spacing w:before="225" w:after="225" w:line="240" w:lineRule="auto"/>
        <w:jc w:val="both"/>
      </w:pPr>
      <w:r>
        <w:rPr>
          <w:rFonts w:ascii="Arial" w:hAnsi="Arial" w:cs="Arial"/>
          <w:color w:val="000000"/>
          <w:sz w:val="18"/>
          <w:szCs w:val="18"/>
        </w:rPr>
        <w:t> </w:t>
      </w:r>
    </w:p>
    <w:p w14:paraId="5D49031C" w14:textId="7308AA4C" w:rsidR="00373158" w:rsidRDefault="00373158" w:rsidP="00373158">
      <w:pPr>
        <w:spacing w:before="225" w:after="225" w:line="240" w:lineRule="auto"/>
        <w:jc w:val="both"/>
      </w:pPr>
      <w:r>
        <w:rPr>
          <w:rFonts w:ascii="Arial" w:hAnsi="Arial" w:cs="Arial"/>
          <w:color w:val="000000"/>
          <w:sz w:val="18"/>
          <w:szCs w:val="18"/>
        </w:rPr>
        <w:t xml:space="preserve">Naročnika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5092675" w14:textId="77777777" w:rsidR="00373158" w:rsidRDefault="00373158" w:rsidP="0037315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B1535D0" w14:textId="77777777" w:rsidR="00373158" w:rsidRDefault="00373158" w:rsidP="0037315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7BE4833" w14:textId="77777777" w:rsidR="00373158" w:rsidRDefault="00373158" w:rsidP="0037315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9E4ABFD" w14:textId="77777777" w:rsidR="00373158" w:rsidRDefault="00373158" w:rsidP="0037315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A6CC20" w14:textId="77777777" w:rsidR="00373158" w:rsidRDefault="00373158" w:rsidP="00373158">
      <w:pPr>
        <w:spacing w:before="225" w:after="225" w:line="240" w:lineRule="auto"/>
        <w:jc w:val="both"/>
        <w:rPr>
          <w:rFonts w:ascii="Arial" w:hAnsi="Arial" w:cs="Arial"/>
          <w:color w:val="000000"/>
          <w:sz w:val="18"/>
          <w:szCs w:val="18"/>
        </w:rPr>
      </w:pPr>
    </w:p>
    <w:p w14:paraId="5DF1987A" w14:textId="77777777" w:rsidR="00373158" w:rsidRDefault="00373158" w:rsidP="00373158">
      <w:pPr>
        <w:spacing w:before="225" w:after="225" w:line="240" w:lineRule="auto"/>
        <w:jc w:val="both"/>
      </w:pPr>
      <w:r>
        <w:rPr>
          <w:rFonts w:ascii="Arial" w:hAnsi="Arial" w:cs="Arial"/>
          <w:color w:val="000000"/>
          <w:sz w:val="18"/>
          <w:szCs w:val="18"/>
        </w:rPr>
        <w:t>Priloga: </w:t>
      </w:r>
    </w:p>
    <w:p w14:paraId="18736AA5" w14:textId="77777777" w:rsidR="00373158" w:rsidRDefault="00373158" w:rsidP="00373158">
      <w:pPr>
        <w:spacing w:before="225" w:after="225" w:line="240" w:lineRule="auto"/>
        <w:jc w:val="both"/>
      </w:pPr>
      <w:r>
        <w:rPr>
          <w:rFonts w:ascii="Arial" w:hAnsi="Arial" w:cs="Arial"/>
          <w:color w:val="000000"/>
          <w:sz w:val="18"/>
          <w:szCs w:val="18"/>
        </w:rPr>
        <w:t>- bianco menica, podpisana in žigosana</w:t>
      </w:r>
    </w:p>
    <w:p w14:paraId="1ECF0C1E" w14:textId="77777777" w:rsidR="00373158" w:rsidRDefault="00373158" w:rsidP="0037315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14:paraId="63A07E59" w14:textId="77777777" w:rsidTr="00F53BB5">
        <w:tc>
          <w:tcPr>
            <w:tcW w:w="2500" w:type="pct"/>
            <w:tcMar>
              <w:top w:w="75" w:type="dxa"/>
              <w:bottom w:w="75" w:type="dxa"/>
            </w:tcMar>
            <w:vAlign w:val="center"/>
          </w:tcPr>
          <w:p w14:paraId="08109C04" w14:textId="77777777" w:rsidR="00373158" w:rsidRDefault="00373158" w:rsidP="00F53B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3DF304" w14:textId="77777777" w:rsidR="00373158" w:rsidRDefault="00373158" w:rsidP="00F53B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73158" w14:paraId="168EF6BE" w14:textId="77777777" w:rsidTr="00F53BB5">
        <w:tc>
          <w:tcPr>
            <w:tcW w:w="2500" w:type="pct"/>
            <w:tcMar>
              <w:top w:w="75" w:type="dxa"/>
              <w:bottom w:w="75" w:type="dxa"/>
            </w:tcMar>
            <w:vAlign w:val="center"/>
          </w:tcPr>
          <w:p w14:paraId="1F1C0862" w14:textId="77777777" w:rsidR="00373158" w:rsidRDefault="00373158" w:rsidP="00F53B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7A569F" w14:textId="77777777" w:rsidR="00373158" w:rsidRDefault="00373158" w:rsidP="00F53BB5"/>
          <w:p w14:paraId="1D59BC06" w14:textId="77777777" w:rsidR="00373158" w:rsidRDefault="00373158" w:rsidP="00F53BB5">
            <w:pPr>
              <w:jc w:val="center"/>
            </w:pPr>
            <w:r>
              <w:rPr>
                <w:rFonts w:ascii="Arial" w:hAnsi="Arial" w:cs="Arial"/>
                <w:color w:val="A9A9A9"/>
                <w:position w:val="-2"/>
                <w:sz w:val="18"/>
                <w:szCs w:val="18"/>
              </w:rPr>
              <w:t>(žig in podpis)</w:t>
            </w:r>
          </w:p>
        </w:tc>
      </w:tr>
    </w:tbl>
    <w:p w14:paraId="03D2661E" w14:textId="77777777" w:rsidR="00373158" w:rsidRDefault="00373158" w:rsidP="004F1422">
      <w:pPr>
        <w:spacing w:after="0"/>
        <w:jc w:val="right"/>
        <w:rPr>
          <w:rFonts w:ascii="Arial" w:hAnsi="Arial" w:cs="Arial"/>
          <w:b/>
          <w:sz w:val="18"/>
          <w:szCs w:val="18"/>
        </w:rPr>
      </w:pPr>
    </w:p>
    <w:p w14:paraId="39A434FC" w14:textId="77777777" w:rsidR="00373158" w:rsidRDefault="00373158" w:rsidP="004F1422">
      <w:pPr>
        <w:spacing w:after="0"/>
        <w:jc w:val="right"/>
        <w:rPr>
          <w:rFonts w:ascii="Arial" w:hAnsi="Arial" w:cs="Arial"/>
          <w:b/>
          <w:sz w:val="18"/>
          <w:szCs w:val="18"/>
        </w:rPr>
      </w:pPr>
    </w:p>
    <w:p w14:paraId="6B918834" w14:textId="77777777" w:rsidR="00373158" w:rsidRDefault="00373158" w:rsidP="004F1422">
      <w:pPr>
        <w:spacing w:after="0"/>
        <w:jc w:val="right"/>
        <w:rPr>
          <w:rFonts w:ascii="Arial" w:hAnsi="Arial" w:cs="Arial"/>
          <w:b/>
          <w:sz w:val="18"/>
          <w:szCs w:val="18"/>
        </w:rPr>
      </w:pPr>
    </w:p>
    <w:p w14:paraId="492318DE" w14:textId="77777777" w:rsidR="00373158" w:rsidRDefault="00373158" w:rsidP="004F1422">
      <w:pPr>
        <w:spacing w:after="0"/>
        <w:jc w:val="right"/>
        <w:rPr>
          <w:rFonts w:ascii="Arial" w:hAnsi="Arial" w:cs="Arial"/>
          <w:b/>
          <w:sz w:val="18"/>
          <w:szCs w:val="18"/>
        </w:rPr>
      </w:pPr>
    </w:p>
    <w:p w14:paraId="627DDEBA" w14:textId="77777777" w:rsidR="00373158" w:rsidRDefault="00373158" w:rsidP="004F1422">
      <w:pPr>
        <w:spacing w:after="0"/>
        <w:jc w:val="right"/>
        <w:rPr>
          <w:rFonts w:ascii="Arial" w:hAnsi="Arial" w:cs="Arial"/>
          <w:b/>
          <w:sz w:val="18"/>
          <w:szCs w:val="18"/>
        </w:rPr>
      </w:pPr>
    </w:p>
    <w:p w14:paraId="11D67CDC" w14:textId="77777777" w:rsidR="00373158" w:rsidRDefault="00373158" w:rsidP="004F1422">
      <w:pPr>
        <w:spacing w:after="0"/>
        <w:jc w:val="right"/>
        <w:rPr>
          <w:rFonts w:ascii="Arial" w:hAnsi="Arial" w:cs="Arial"/>
          <w:b/>
          <w:sz w:val="18"/>
          <w:szCs w:val="18"/>
        </w:rPr>
      </w:pPr>
    </w:p>
    <w:p w14:paraId="6C80BDFD" w14:textId="77777777" w:rsidR="00373158" w:rsidRDefault="00373158" w:rsidP="004F1422">
      <w:pPr>
        <w:spacing w:after="0"/>
        <w:jc w:val="right"/>
        <w:rPr>
          <w:rFonts w:ascii="Arial" w:hAnsi="Arial" w:cs="Arial"/>
          <w:b/>
          <w:sz w:val="18"/>
          <w:szCs w:val="18"/>
        </w:rPr>
      </w:pPr>
    </w:p>
    <w:p w14:paraId="4999407D" w14:textId="77777777" w:rsidR="00373158" w:rsidRDefault="00373158" w:rsidP="0021273A">
      <w:pPr>
        <w:spacing w:after="0"/>
        <w:rPr>
          <w:rFonts w:ascii="Arial" w:hAnsi="Arial" w:cs="Arial"/>
          <w:b/>
          <w:sz w:val="18"/>
          <w:szCs w:val="18"/>
        </w:rPr>
      </w:pPr>
    </w:p>
    <w:p w14:paraId="794638B6" w14:textId="77777777" w:rsidR="004F1422" w:rsidRPr="00116091" w:rsidRDefault="004F1422" w:rsidP="004F142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5FA916F" w14:textId="77777777" w:rsidR="004F1422" w:rsidRDefault="004F1422" w:rsidP="004F1422">
      <w:pPr>
        <w:rPr>
          <w:rFonts w:ascii="Arial" w:hAnsi="Arial" w:cs="Arial"/>
        </w:rPr>
      </w:pPr>
    </w:p>
    <w:p w14:paraId="672C5C17" w14:textId="77777777" w:rsidR="0021273A" w:rsidRDefault="0021273A" w:rsidP="0021273A">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087CB46E" w14:textId="77777777" w:rsidR="00892BDB" w:rsidRDefault="0021273A" w:rsidP="0021273A">
      <w:pPr>
        <w:spacing w:before="224" w:after="224" w:line="240" w:lineRule="auto"/>
        <w:jc w:val="center"/>
        <w:outlineLvl w:val="1"/>
        <w:rPr>
          <w:rFonts w:ascii="Arial" w:eastAsia="Times New Roman" w:hAnsi="Arial" w:cs="Arial"/>
          <w:color w:val="222222"/>
          <w:sz w:val="18"/>
          <w:szCs w:val="18"/>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892BDB" w:rsidRPr="00892BDB">
        <w:rPr>
          <w:rFonts w:ascii="Arial" w:hAnsi="Arial" w:cs="Arial"/>
          <w:b/>
          <w:sz w:val="24"/>
          <w:szCs w:val="24"/>
        </w:rPr>
        <w:t xml:space="preserve">laboratorijske opreme za </w:t>
      </w:r>
      <w:r w:rsidR="00892BDB" w:rsidRPr="00892BDB">
        <w:rPr>
          <w:rFonts w:ascii="Arial" w:eastAsia="Times New Roman" w:hAnsi="Arial" w:cs="Arial"/>
          <w:b/>
          <w:color w:val="222222"/>
          <w:sz w:val="24"/>
          <w:szCs w:val="24"/>
          <w:lang w:eastAsia="sl-SI"/>
        </w:rPr>
        <w:t>proučevanje fizioloških, nevroloških in biokemičnih odzivov človeka ter za proučevanje obnovljivih materialov za</w:t>
      </w:r>
      <w:r w:rsidR="00892BDB" w:rsidRPr="00892BDB">
        <w:rPr>
          <w:rFonts w:ascii="Arial" w:hAnsi="Arial" w:cs="Arial"/>
          <w:b/>
          <w:sz w:val="24"/>
          <w:szCs w:val="24"/>
        </w:rPr>
        <w:t xml:space="preserve"> investicijski projekt </w:t>
      </w:r>
      <w:r w:rsidR="00892BDB" w:rsidRPr="00892BDB">
        <w:rPr>
          <w:rFonts w:ascii="Arial" w:eastAsia="Times New Roman" w:hAnsi="Arial" w:cs="Arial"/>
          <w:b/>
          <w:color w:val="222222"/>
          <w:sz w:val="24"/>
          <w:szCs w:val="24"/>
          <w:lang w:eastAsia="sl-SI"/>
        </w:rPr>
        <w:t>"Center odličnosti za raziskave in inovacije na področju obnovljivih materialov in zdravega bivanjskega okolja"</w:t>
      </w:r>
    </w:p>
    <w:p w14:paraId="4540F736" w14:textId="3322837A" w:rsidR="0021273A" w:rsidRDefault="0021273A" w:rsidP="0021273A">
      <w:pPr>
        <w:spacing w:before="224" w:after="224" w:line="240" w:lineRule="auto"/>
        <w:jc w:val="center"/>
        <w:outlineLvl w:val="1"/>
      </w:pPr>
      <w:r>
        <w:rPr>
          <w:rFonts w:ascii="Arial" w:hAnsi="Arial" w:cs="Arial"/>
          <w:color w:val="000000"/>
          <w:sz w:val="18"/>
          <w:szCs w:val="18"/>
        </w:rPr>
        <w:t>sklenjena med</w:t>
      </w:r>
    </w:p>
    <w:p w14:paraId="68589D05" w14:textId="616EEC53" w:rsidR="0021273A" w:rsidRDefault="0021273A" w:rsidP="0021273A">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00EC4611" w:rsidRPr="00EF482F">
        <w:rPr>
          <w:rFonts w:ascii="Arial" w:hAnsi="Arial" w:cs="Arial"/>
          <w:b/>
          <w:bCs/>
          <w:color w:val="000000"/>
          <w:sz w:val="18"/>
          <w:szCs w:val="18"/>
        </w:rPr>
        <w:t>UNIVERZA NA PRIMORSKEM UNIVERSITA DEL LITORALE, Titov trg 4, 6000 Koper</w:t>
      </w:r>
      <w:r w:rsidR="00EC4611">
        <w:rPr>
          <w:rFonts w:ascii="Arial" w:hAnsi="Arial" w:cs="Arial"/>
          <w:b/>
          <w:bCs/>
          <w:color w:val="000000"/>
          <w:sz w:val="18"/>
          <w:szCs w:val="18"/>
        </w:rPr>
        <w:t xml:space="preserve"> - Capodistria</w:t>
      </w:r>
      <w:r w:rsidR="00EC4611" w:rsidRPr="00EF482F">
        <w:rPr>
          <w:rFonts w:ascii="Arial" w:hAnsi="Arial" w:cs="Arial"/>
          <w:b/>
          <w:bCs/>
          <w:color w:val="000000"/>
          <w:sz w:val="18"/>
          <w:szCs w:val="18"/>
        </w:rPr>
        <w:t>,</w:t>
      </w:r>
      <w:r w:rsidR="00EC4611">
        <w:rPr>
          <w:rFonts w:ascii="Arial" w:hAnsi="Arial" w:cs="Arial"/>
          <w:color w:val="000000"/>
          <w:sz w:val="18"/>
          <w:szCs w:val="18"/>
        </w:rPr>
        <w:t xml:space="preserve"> </w:t>
      </w:r>
      <w:r w:rsidR="00EC4611" w:rsidRPr="00EF482F">
        <w:rPr>
          <w:rFonts w:ascii="Arial" w:hAnsi="Arial" w:cs="Arial"/>
          <w:color w:val="000000"/>
          <w:sz w:val="18"/>
          <w:szCs w:val="18"/>
        </w:rPr>
        <w:t xml:space="preserve">ki ga zastopa </w:t>
      </w:r>
      <w:r w:rsidR="00EC4611">
        <w:rPr>
          <w:rFonts w:ascii="Arial" w:hAnsi="Arial" w:cs="Arial"/>
          <w:color w:val="000000"/>
          <w:sz w:val="18"/>
          <w:szCs w:val="18"/>
        </w:rPr>
        <w:t xml:space="preserve">prof. </w:t>
      </w:r>
      <w:r w:rsidR="00EC4611" w:rsidRPr="00EF482F">
        <w:rPr>
          <w:rFonts w:ascii="Arial" w:hAnsi="Arial" w:cs="Arial"/>
          <w:color w:val="000000"/>
          <w:sz w:val="18"/>
          <w:szCs w:val="18"/>
        </w:rPr>
        <w:t>dr. Dragan Marušič, rektor</w:t>
      </w:r>
    </w:p>
    <w:p w14:paraId="370E1D48" w14:textId="77777777" w:rsidR="00EC4611" w:rsidRDefault="00EC4611" w:rsidP="0021273A">
      <w:pPr>
        <w:spacing w:after="0" w:line="240" w:lineRule="auto"/>
        <w:jc w:val="both"/>
      </w:pPr>
    </w:p>
    <w:tbl>
      <w:tblPr>
        <w:tblW w:w="4316" w:type="pct"/>
        <w:tblInd w:w="108" w:type="dxa"/>
        <w:tblLook w:val="04A0" w:firstRow="1" w:lastRow="0" w:firstColumn="1" w:lastColumn="0" w:noHBand="0" w:noVBand="1"/>
      </w:tblPr>
      <w:tblGrid>
        <w:gridCol w:w="3300"/>
        <w:gridCol w:w="4529"/>
      </w:tblGrid>
      <w:tr w:rsidR="0021273A" w14:paraId="1FAA781E" w14:textId="77777777" w:rsidTr="00AC3C92">
        <w:tc>
          <w:tcPr>
            <w:tcW w:w="3300" w:type="dxa"/>
            <w:tcMar>
              <w:top w:w="0" w:type="auto"/>
              <w:bottom w:w="0" w:type="auto"/>
            </w:tcMar>
            <w:vAlign w:val="center"/>
          </w:tcPr>
          <w:p w14:paraId="2A8CB0D2" w14:textId="77777777" w:rsidR="0021273A" w:rsidRDefault="0021273A" w:rsidP="00AC3C92">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72682042" w14:textId="68503DE2" w:rsidR="0021273A" w:rsidRDefault="00EC4611" w:rsidP="00AC3C92">
            <w:r w:rsidRPr="00EF482F">
              <w:rPr>
                <w:rFonts w:ascii="Arial" w:hAnsi="Arial" w:cs="Arial"/>
                <w:color w:val="000000"/>
                <w:position w:val="-2"/>
                <w:sz w:val="18"/>
                <w:szCs w:val="18"/>
              </w:rPr>
              <w:t>1810014000</w:t>
            </w:r>
          </w:p>
        </w:tc>
      </w:tr>
      <w:tr w:rsidR="0021273A" w14:paraId="0F3E23A3" w14:textId="77777777" w:rsidTr="00AC3C92">
        <w:tc>
          <w:tcPr>
            <w:tcW w:w="3300" w:type="dxa"/>
            <w:tcMar>
              <w:top w:w="0" w:type="auto"/>
              <w:bottom w:w="0" w:type="auto"/>
            </w:tcMar>
            <w:vAlign w:val="center"/>
          </w:tcPr>
          <w:p w14:paraId="69CEDF5A" w14:textId="77777777" w:rsidR="0021273A" w:rsidRDefault="0021273A" w:rsidP="00AC3C92">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405B7256" w14:textId="44C63E3E" w:rsidR="0021273A" w:rsidRDefault="00EC4611" w:rsidP="00AC3C92">
            <w:r w:rsidRPr="00EF482F">
              <w:rPr>
                <w:rFonts w:ascii="Arial" w:hAnsi="Arial" w:cs="Arial"/>
                <w:color w:val="000000"/>
                <w:position w:val="-2"/>
                <w:sz w:val="18"/>
                <w:szCs w:val="18"/>
              </w:rPr>
              <w:t>SI 71633065</w:t>
            </w:r>
          </w:p>
        </w:tc>
      </w:tr>
      <w:tr w:rsidR="0021273A" w14:paraId="4B84FDAF" w14:textId="77777777" w:rsidTr="00AC3C92">
        <w:tc>
          <w:tcPr>
            <w:tcW w:w="3300" w:type="dxa"/>
            <w:tcMar>
              <w:top w:w="0" w:type="auto"/>
              <w:bottom w:w="0" w:type="auto"/>
            </w:tcMar>
            <w:vAlign w:val="center"/>
          </w:tcPr>
          <w:p w14:paraId="5DE9E840" w14:textId="77777777" w:rsidR="0021273A" w:rsidRDefault="0021273A" w:rsidP="00AC3C92">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717FB664" w14:textId="1240ADB9" w:rsidR="0021273A" w:rsidRDefault="00EC4611" w:rsidP="00AC3C92">
            <w:r w:rsidRPr="00EF482F">
              <w:rPr>
                <w:rFonts w:ascii="Arial" w:hAnsi="Arial" w:cs="Arial"/>
                <w:color w:val="000000"/>
                <w:position w:val="-2"/>
                <w:sz w:val="18"/>
                <w:szCs w:val="18"/>
              </w:rPr>
              <w:t>SI56 0110 0600 0001 866</w:t>
            </w:r>
          </w:p>
        </w:tc>
      </w:tr>
    </w:tbl>
    <w:p w14:paraId="4804F705" w14:textId="77777777" w:rsidR="0021273A" w:rsidRDefault="0021273A" w:rsidP="0021273A"/>
    <w:p w14:paraId="0185497F" w14:textId="77777777" w:rsidR="0021273A" w:rsidRDefault="0021273A" w:rsidP="0021273A">
      <w:pPr>
        <w:spacing w:before="225" w:after="225" w:line="240" w:lineRule="auto"/>
        <w:jc w:val="center"/>
      </w:pPr>
      <w:r>
        <w:rPr>
          <w:rFonts w:ascii="Arial" w:hAnsi="Arial" w:cs="Arial"/>
          <w:color w:val="000000"/>
          <w:sz w:val="18"/>
          <w:szCs w:val="18"/>
        </w:rPr>
        <w:t>in</w:t>
      </w:r>
    </w:p>
    <w:p w14:paraId="716135F8" w14:textId="77777777" w:rsidR="0021273A" w:rsidRDefault="0021273A" w:rsidP="0021273A">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21273A" w14:paraId="525B55F5" w14:textId="77777777" w:rsidTr="00AC3C92">
        <w:tc>
          <w:tcPr>
            <w:tcW w:w="3300" w:type="dxa"/>
            <w:tcMar>
              <w:top w:w="0" w:type="auto"/>
              <w:bottom w:w="0" w:type="auto"/>
            </w:tcMar>
            <w:vAlign w:val="center"/>
          </w:tcPr>
          <w:p w14:paraId="39606B13" w14:textId="77777777" w:rsidR="0021273A" w:rsidRDefault="0021273A" w:rsidP="00AC3C9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2F88035" w14:textId="77777777" w:rsidR="0021273A" w:rsidRDefault="0021273A" w:rsidP="00AC3C92">
            <w:r>
              <w:rPr>
                <w:rFonts w:ascii="Arial" w:hAnsi="Arial" w:cs="Arial"/>
                <w:color w:val="000000"/>
                <w:position w:val="-2"/>
                <w:sz w:val="18"/>
                <w:szCs w:val="18"/>
              </w:rPr>
              <w:t> </w:t>
            </w:r>
          </w:p>
        </w:tc>
      </w:tr>
      <w:tr w:rsidR="0021273A" w14:paraId="27A1E079" w14:textId="77777777" w:rsidTr="00AC3C92">
        <w:tc>
          <w:tcPr>
            <w:tcW w:w="3300" w:type="dxa"/>
            <w:tcMar>
              <w:top w:w="0" w:type="auto"/>
              <w:bottom w:w="0" w:type="auto"/>
            </w:tcMar>
            <w:vAlign w:val="center"/>
          </w:tcPr>
          <w:p w14:paraId="14FD76A4" w14:textId="77777777" w:rsidR="0021273A" w:rsidRDefault="0021273A" w:rsidP="00AC3C9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ABD34DD" w14:textId="77777777" w:rsidR="0021273A" w:rsidRDefault="0021273A" w:rsidP="00AC3C92">
            <w:r>
              <w:rPr>
                <w:rFonts w:ascii="Arial" w:hAnsi="Arial" w:cs="Arial"/>
                <w:color w:val="000000"/>
                <w:position w:val="-2"/>
                <w:sz w:val="18"/>
                <w:szCs w:val="18"/>
              </w:rPr>
              <w:t> </w:t>
            </w:r>
          </w:p>
        </w:tc>
      </w:tr>
      <w:tr w:rsidR="0021273A" w14:paraId="3DF9B3FC" w14:textId="77777777" w:rsidTr="00AC3C92">
        <w:tc>
          <w:tcPr>
            <w:tcW w:w="3300" w:type="dxa"/>
            <w:tcMar>
              <w:top w:w="0" w:type="auto"/>
              <w:bottom w:w="0" w:type="auto"/>
            </w:tcMar>
            <w:vAlign w:val="center"/>
          </w:tcPr>
          <w:p w14:paraId="082D41CD" w14:textId="77777777" w:rsidR="0021273A" w:rsidRDefault="0021273A" w:rsidP="00AC3C9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41FFA8" w14:textId="77777777" w:rsidR="0021273A" w:rsidRDefault="0021273A" w:rsidP="00AC3C92">
            <w:r>
              <w:rPr>
                <w:rFonts w:ascii="Arial" w:hAnsi="Arial" w:cs="Arial"/>
                <w:color w:val="000000"/>
                <w:position w:val="-2"/>
                <w:sz w:val="18"/>
                <w:szCs w:val="18"/>
              </w:rPr>
              <w:t> </w:t>
            </w:r>
          </w:p>
        </w:tc>
      </w:tr>
    </w:tbl>
    <w:p w14:paraId="2F7AB03A" w14:textId="77777777" w:rsidR="0021273A" w:rsidRDefault="0021273A" w:rsidP="0021273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1EC0230" w14:textId="77777777" w:rsidR="003207B3" w:rsidRDefault="003207B3" w:rsidP="0021273A">
      <w:pPr>
        <w:spacing w:before="225" w:after="225" w:line="240" w:lineRule="auto"/>
        <w:jc w:val="both"/>
      </w:pPr>
    </w:p>
    <w:p w14:paraId="10C76735" w14:textId="77777777" w:rsidR="0021273A" w:rsidRDefault="0021273A" w:rsidP="0021273A">
      <w:pPr>
        <w:spacing w:before="225" w:after="225" w:line="240" w:lineRule="auto"/>
        <w:jc w:val="both"/>
      </w:pPr>
      <w:r>
        <w:rPr>
          <w:rFonts w:ascii="Arial" w:hAnsi="Arial" w:cs="Arial"/>
          <w:b/>
          <w:bCs/>
          <w:color w:val="000000"/>
          <w:sz w:val="18"/>
          <w:szCs w:val="18"/>
        </w:rPr>
        <w:t>I. UVODNE DOLOČBE</w:t>
      </w:r>
    </w:p>
    <w:p w14:paraId="4CCF105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3EB24992"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240AFE2C" w14:textId="77777777" w:rsidTr="00AC3C92">
        <w:tc>
          <w:tcPr>
            <w:tcW w:w="0" w:type="auto"/>
            <w:tcMar>
              <w:top w:w="0" w:type="auto"/>
              <w:bottom w:w="0" w:type="auto"/>
            </w:tcMar>
          </w:tcPr>
          <w:p w14:paraId="58BD44D2" w14:textId="77777777" w:rsidR="0021273A" w:rsidRDefault="0021273A" w:rsidP="00AC3C9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21273A" w14:paraId="77E6F073" w14:textId="77777777" w:rsidTr="00AC3C92">
              <w:tc>
                <w:tcPr>
                  <w:tcW w:w="0" w:type="auto"/>
                  <w:tcMar>
                    <w:top w:w="0" w:type="auto"/>
                    <w:bottom w:w="0" w:type="auto"/>
                  </w:tcMar>
                </w:tcPr>
                <w:p w14:paraId="700623DF" w14:textId="77777777" w:rsidR="0021273A" w:rsidRDefault="0021273A" w:rsidP="00AC3C9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69B1E52" w14:textId="77777777" w:rsidR="0021273A" w:rsidRDefault="0021273A" w:rsidP="00AC3C9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1A3629C" w14:textId="77777777" w:rsidR="0021273A" w:rsidRDefault="0021273A" w:rsidP="00AC3C92">
            <w:pPr>
              <w:spacing w:before="225" w:after="225"/>
              <w:jc w:val="both"/>
            </w:pPr>
            <w:r>
              <w:rPr>
                <w:rFonts w:ascii="Arial" w:hAnsi="Arial" w:cs="Arial"/>
                <w:color w:val="000000"/>
                <w:sz w:val="18"/>
                <w:szCs w:val="18"/>
              </w:rPr>
              <w:lastRenderedPageBreak/>
              <w:t>izbran dobavitelj v okviru omenjenega javnega naročila, zaradi česar se sklepa predmetna pogodba.</w:t>
            </w:r>
          </w:p>
        </w:tc>
      </w:tr>
    </w:tbl>
    <w:p w14:paraId="54C5AF6E" w14:textId="77777777" w:rsidR="0021273A" w:rsidRDefault="0021273A" w:rsidP="0021273A">
      <w:pPr>
        <w:spacing w:before="225" w:after="225" w:line="240" w:lineRule="auto"/>
        <w:jc w:val="both"/>
      </w:pPr>
      <w:r>
        <w:rPr>
          <w:rFonts w:ascii="Arial" w:hAnsi="Arial" w:cs="Arial"/>
          <w:b/>
          <w:bCs/>
          <w:color w:val="000000"/>
          <w:sz w:val="18"/>
          <w:szCs w:val="18"/>
        </w:rPr>
        <w:lastRenderedPageBreak/>
        <w:t>II. PREDMET POGODBE</w:t>
      </w:r>
    </w:p>
    <w:p w14:paraId="3EE7F9CF"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646754C9"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28370DA2" w14:textId="77777777" w:rsidTr="00AC3C92">
        <w:tc>
          <w:tcPr>
            <w:tcW w:w="0" w:type="auto"/>
            <w:tcMar>
              <w:top w:w="0" w:type="auto"/>
              <w:bottom w:w="0" w:type="auto"/>
            </w:tcMar>
          </w:tcPr>
          <w:p w14:paraId="6B2C9402" w14:textId="361445A2" w:rsidR="0021273A" w:rsidRPr="00BB58B1" w:rsidRDefault="0021273A" w:rsidP="00AC3C92">
            <w:pPr>
              <w:spacing w:before="225" w:after="225"/>
              <w:jc w:val="both"/>
              <w:rPr>
                <w:rFonts w:ascii="Arial" w:hAnsi="Arial" w:cs="Arial"/>
                <w:b/>
                <w:bCs/>
                <w:color w:val="000000"/>
                <w:sz w:val="18"/>
                <w:szCs w:val="18"/>
              </w:rPr>
            </w:pPr>
            <w:r>
              <w:rPr>
                <w:rFonts w:ascii="Arial" w:hAnsi="Arial" w:cs="Arial"/>
                <w:color w:val="000000"/>
                <w:sz w:val="18"/>
                <w:szCs w:val="18"/>
              </w:rPr>
              <w:t>Predmet pogodbe je obveznost dobavitelja, da bo naročniku za pogodbeno dogovorjeno ceno in v rokih ter pod pogoji</w:t>
            </w:r>
            <w:r w:rsidR="003207B3">
              <w:rPr>
                <w:rFonts w:ascii="Arial" w:hAnsi="Arial" w:cs="Arial"/>
                <w:color w:val="000000"/>
                <w:sz w:val="18"/>
                <w:szCs w:val="18"/>
              </w:rPr>
              <w:t>,</w:t>
            </w:r>
            <w:r>
              <w:rPr>
                <w:rFonts w:ascii="Arial" w:hAnsi="Arial" w:cs="Arial"/>
                <w:color w:val="000000"/>
                <w:sz w:val="18"/>
                <w:szCs w:val="18"/>
              </w:rPr>
              <w:t xml:space="preserve"> določenimi s to pogodbo in ponudbo</w:t>
            </w:r>
            <w:r w:rsidR="003207B3">
              <w:rPr>
                <w:rFonts w:ascii="Arial" w:hAnsi="Arial" w:cs="Arial"/>
                <w:color w:val="000000"/>
                <w:sz w:val="18"/>
                <w:szCs w:val="18"/>
              </w:rPr>
              <w:t>,</w:t>
            </w:r>
            <w:r>
              <w:rPr>
                <w:rFonts w:ascii="Arial" w:hAnsi="Arial" w:cs="Arial"/>
                <w:color w:val="000000"/>
                <w:sz w:val="18"/>
                <w:szCs w:val="18"/>
              </w:rPr>
              <w:t xml:space="preserve"> dobavil predmet naročila</w:t>
            </w:r>
            <w:r>
              <w:rPr>
                <w:rFonts w:ascii="Arial" w:hAnsi="Arial" w:cs="Arial"/>
                <w:b/>
                <w:bCs/>
                <w:color w:val="000000"/>
                <w:sz w:val="18"/>
                <w:szCs w:val="18"/>
              </w:rPr>
              <w:t xml:space="preserve"> za sklop/e </w:t>
            </w:r>
            <w:r w:rsidRPr="007C356D">
              <w:rPr>
                <w:rFonts w:ascii="Arial" w:hAnsi="Arial" w:cs="Arial"/>
                <w:bCs/>
                <w:i/>
                <w:color w:val="000000"/>
                <w:sz w:val="18"/>
                <w:szCs w:val="18"/>
              </w:rPr>
              <w:t>(navedba sklopov in naziva opreme)</w:t>
            </w:r>
            <w:r>
              <w:rPr>
                <w:rFonts w:ascii="Arial" w:hAnsi="Arial" w:cs="Arial"/>
                <w:b/>
                <w:bCs/>
                <w:color w:val="000000"/>
                <w:sz w:val="18"/>
                <w:szCs w:val="18"/>
              </w:rPr>
              <w:t>: ____.</w:t>
            </w:r>
          </w:p>
        </w:tc>
      </w:tr>
    </w:tbl>
    <w:p w14:paraId="6312D1E5"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40B3A6C"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406"/>
      </w:tblGrid>
      <w:tr w:rsidR="0021273A" w14:paraId="7ECB67FE" w14:textId="77777777" w:rsidTr="00AC3C92">
        <w:tc>
          <w:tcPr>
            <w:tcW w:w="0" w:type="auto"/>
            <w:tcMar>
              <w:top w:w="0" w:type="auto"/>
              <w:bottom w:w="0" w:type="auto"/>
            </w:tcMar>
          </w:tcPr>
          <w:p w14:paraId="1DCD2138" w14:textId="77777777" w:rsidR="0021273A" w:rsidRDefault="0021273A" w:rsidP="00AC3C9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21273A" w14:paraId="6B704B99" w14:textId="77777777" w:rsidTr="00AC3C92">
              <w:tc>
                <w:tcPr>
                  <w:tcW w:w="0" w:type="auto"/>
                  <w:tcMar>
                    <w:top w:w="0" w:type="auto"/>
                    <w:bottom w:w="0" w:type="auto"/>
                  </w:tcMar>
                </w:tcPr>
                <w:p w14:paraId="61802EF8" w14:textId="77777777" w:rsidR="0021273A" w:rsidRDefault="0021273A" w:rsidP="00AC3C9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D96C0D4" w14:textId="74A6E3FA" w:rsidR="0021273A" w:rsidRDefault="0021273A" w:rsidP="00AC3C92">
                  <w:pPr>
                    <w:numPr>
                      <w:ilvl w:val="0"/>
                      <w:numId w:val="24"/>
                    </w:numPr>
                    <w:jc w:val="both"/>
                    <w:rPr>
                      <w:rFonts w:ascii="Arial" w:hAnsi="Arial" w:cs="Arial"/>
                      <w:color w:val="000000"/>
                      <w:sz w:val="18"/>
                      <w:szCs w:val="18"/>
                    </w:rPr>
                  </w:pPr>
                  <w:r>
                    <w:rPr>
                      <w:rFonts w:ascii="Arial" w:hAnsi="Arial" w:cs="Arial"/>
                      <w:color w:val="000000"/>
                      <w:sz w:val="18"/>
                      <w:szCs w:val="18"/>
                    </w:rPr>
                    <w:t xml:space="preserve">Razpisna dokumentacija naročnika z dne __________, z vsemi </w:t>
                  </w:r>
                  <w:r w:rsidR="00F9438A">
                    <w:rPr>
                      <w:rFonts w:ascii="Arial" w:hAnsi="Arial" w:cs="Arial"/>
                      <w:color w:val="000000"/>
                      <w:sz w:val="18"/>
                      <w:szCs w:val="18"/>
                    </w:rPr>
                    <w:t xml:space="preserve">spremembami in </w:t>
                  </w:r>
                  <w:r>
                    <w:rPr>
                      <w:rFonts w:ascii="Arial" w:hAnsi="Arial" w:cs="Arial"/>
                      <w:color w:val="000000"/>
                      <w:sz w:val="18"/>
                      <w:szCs w:val="18"/>
                    </w:rPr>
                    <w:t>prilogami.</w:t>
                  </w:r>
                </w:p>
              </w:tc>
            </w:tr>
          </w:tbl>
          <w:p w14:paraId="4E110A77"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5C6189A3" w14:textId="77777777" w:rsidR="0021273A" w:rsidRDefault="0021273A" w:rsidP="0021273A">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21273A" w14:paraId="39712B4E" w14:textId="77777777" w:rsidTr="00AC3C92">
        <w:tc>
          <w:tcPr>
            <w:tcW w:w="0" w:type="auto"/>
            <w:tcMar>
              <w:top w:w="0" w:type="auto"/>
              <w:bottom w:w="0" w:type="auto"/>
            </w:tcMar>
          </w:tcPr>
          <w:p w14:paraId="24EA108D" w14:textId="77777777" w:rsidR="0021273A" w:rsidRDefault="0021273A" w:rsidP="00AC3C92">
            <w:pPr>
              <w:rPr>
                <w:rFonts w:ascii="Arial" w:hAnsi="Arial" w:cs="Arial"/>
                <w:color w:val="000000"/>
                <w:sz w:val="18"/>
                <w:szCs w:val="18"/>
              </w:rPr>
            </w:pPr>
          </w:p>
          <w:p w14:paraId="4289BF00" w14:textId="77777777" w:rsidR="0021273A" w:rsidRPr="00BB58B1" w:rsidRDefault="0021273A" w:rsidP="00AC3C9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4597340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4B44244"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380C0519" w14:textId="77777777" w:rsidTr="00AC3C92">
        <w:tc>
          <w:tcPr>
            <w:tcW w:w="0" w:type="auto"/>
            <w:tcMar>
              <w:top w:w="0" w:type="auto"/>
              <w:bottom w:w="0" w:type="auto"/>
            </w:tcMar>
          </w:tcPr>
          <w:p w14:paraId="225F145B" w14:textId="77777777" w:rsidR="0021273A" w:rsidRPr="00BB58B1" w:rsidRDefault="0021273A" w:rsidP="00AC3C9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49C9EE2" w14:textId="77777777" w:rsidR="0021273A" w:rsidRPr="00BB58B1" w:rsidRDefault="0021273A" w:rsidP="00AC3C9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78803F0" w14:textId="77777777" w:rsidR="0021273A" w:rsidRDefault="0021273A" w:rsidP="00AC3C92">
            <w:pPr>
              <w:spacing w:before="225" w:after="225"/>
              <w:jc w:val="both"/>
            </w:pPr>
            <w:r>
              <w:rPr>
                <w:rFonts w:ascii="Arial" w:hAnsi="Arial" w:cs="Arial"/>
                <w:color w:val="000000"/>
                <w:sz w:val="18"/>
                <w:szCs w:val="18"/>
              </w:rPr>
              <w:t>Z dobaviteljem se v tem primeru sklene dodatek k osnovni pogodbi ali nova pogodba.</w:t>
            </w:r>
          </w:p>
        </w:tc>
      </w:tr>
    </w:tbl>
    <w:p w14:paraId="402C741D" w14:textId="77777777" w:rsidR="0021273A" w:rsidRPr="00CA4344" w:rsidRDefault="0021273A" w:rsidP="0021273A">
      <w:pPr>
        <w:spacing w:before="225" w:after="225" w:line="240" w:lineRule="auto"/>
        <w:jc w:val="both"/>
      </w:pPr>
      <w:r>
        <w:rPr>
          <w:rFonts w:ascii="Arial" w:hAnsi="Arial" w:cs="Arial"/>
          <w:b/>
          <w:bCs/>
          <w:color w:val="000000"/>
          <w:sz w:val="18"/>
          <w:szCs w:val="18"/>
        </w:rPr>
        <w:t>III. POGODBENA CENA</w:t>
      </w:r>
    </w:p>
    <w:p w14:paraId="046F42D2"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3B63344D"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48A956C" w14:textId="77777777" w:rsidTr="00AC3C92">
        <w:tc>
          <w:tcPr>
            <w:tcW w:w="0" w:type="auto"/>
            <w:tcMar>
              <w:top w:w="0" w:type="auto"/>
              <w:bottom w:w="0" w:type="auto"/>
            </w:tcMar>
          </w:tcPr>
          <w:p w14:paraId="67DA48C9"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3C27268E" w14:textId="77777777" w:rsidR="0021273A" w:rsidRPr="00BB58B1" w:rsidRDefault="0021273A" w:rsidP="00AC3C92">
            <w:pPr>
              <w:spacing w:before="225" w:after="225"/>
              <w:jc w:val="both"/>
              <w:rPr>
                <w:i/>
              </w:rPr>
            </w:pPr>
            <w:r w:rsidRPr="008C603A">
              <w:rPr>
                <w:rFonts w:ascii="Arial" w:hAnsi="Arial" w:cs="Arial"/>
                <w:i/>
                <w:color w:val="000000"/>
                <w:sz w:val="18"/>
                <w:szCs w:val="18"/>
              </w:rPr>
              <w:t>(v primeru več sklopov se zapiše ponudbena cena za vsak posamezni sklop in nato skupna pogodbena vrednost vseh sklopov)</w:t>
            </w:r>
          </w:p>
          <w:p w14:paraId="44FEDFC4" w14:textId="77777777" w:rsidR="0021273A" w:rsidRDefault="0021273A" w:rsidP="00AC3C92">
            <w:pPr>
              <w:spacing w:before="225" w:after="225"/>
              <w:jc w:val="both"/>
            </w:pPr>
            <w:r>
              <w:rPr>
                <w:rFonts w:ascii="Arial" w:hAnsi="Arial" w:cs="Arial"/>
                <w:color w:val="000000"/>
                <w:sz w:val="18"/>
                <w:szCs w:val="18"/>
              </w:rPr>
              <w:t>Vrednost brez davka na dodano vrednost (DDV): ____________ EUR</w:t>
            </w:r>
          </w:p>
          <w:p w14:paraId="00DB354E" w14:textId="77777777" w:rsidR="0021273A" w:rsidRDefault="0021273A" w:rsidP="00AC3C92">
            <w:pPr>
              <w:spacing w:before="225" w:after="225"/>
              <w:jc w:val="both"/>
            </w:pPr>
            <w:r>
              <w:rPr>
                <w:rFonts w:ascii="Arial" w:hAnsi="Arial" w:cs="Arial"/>
                <w:color w:val="000000"/>
                <w:sz w:val="18"/>
                <w:szCs w:val="18"/>
              </w:rPr>
              <w:lastRenderedPageBreak/>
              <w:t>Davek na dodano vrednost (DDV): __________________ EUR</w:t>
            </w:r>
          </w:p>
          <w:p w14:paraId="74988F4E" w14:textId="42C02CF8"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7E7070CC" w14:textId="4FD28472" w:rsidR="009848A7" w:rsidRDefault="009848A7" w:rsidP="00AC3C92">
            <w:pPr>
              <w:spacing w:before="225" w:after="225"/>
              <w:jc w:val="both"/>
            </w:pPr>
            <w:r>
              <w:rPr>
                <w:rFonts w:ascii="Arial" w:hAnsi="Arial" w:cs="Arial"/>
                <w:color w:val="000000"/>
                <w:sz w:val="18"/>
                <w:szCs w:val="18"/>
              </w:rPr>
              <w:t>Skupna pogodbena vrednost: _____________ EUR brez DDV oz. _______________ EUR z DDV</w:t>
            </w:r>
          </w:p>
          <w:p w14:paraId="1BBE965B" w14:textId="77777777" w:rsidR="0021273A" w:rsidRPr="00B914D4" w:rsidRDefault="0021273A" w:rsidP="00AC3C92">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799AD92D" w14:textId="77777777" w:rsidR="0021273A" w:rsidRPr="00BB58B1" w:rsidRDefault="0021273A" w:rsidP="00AC3C92">
            <w:pPr>
              <w:spacing w:before="225" w:after="225"/>
              <w:jc w:val="both"/>
              <w:rPr>
                <w:sz w:val="18"/>
                <w:szCs w:val="18"/>
              </w:rPr>
            </w:pP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139336A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11A4D6DA"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E85C4F3" w14:textId="77777777" w:rsidTr="00AC3C92">
        <w:tc>
          <w:tcPr>
            <w:tcW w:w="0" w:type="auto"/>
            <w:tcMar>
              <w:top w:w="0" w:type="auto"/>
              <w:bottom w:w="0" w:type="auto"/>
            </w:tcMar>
          </w:tcPr>
          <w:p w14:paraId="7BD31A6B"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3ED4A334" w14:textId="090927B4" w:rsidR="0021273A" w:rsidRPr="00BB58B1" w:rsidRDefault="0021273A" w:rsidP="00116AC5">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dobavo blaga na podlagi te pogodbe,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r w:rsidR="00116AC5">
              <w:rPr>
                <w:rFonts w:ascii="Arial" w:hAnsi="Arial" w:cs="Arial"/>
                <w:color w:val="000000"/>
                <w:sz w:val="18"/>
                <w:szCs w:val="18"/>
              </w:rPr>
              <w:t>, če je zahtevano.</w:t>
            </w:r>
          </w:p>
        </w:tc>
      </w:tr>
    </w:tbl>
    <w:p w14:paraId="6CE18DEB"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240E6317"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C6BF076" w14:textId="77777777" w:rsidTr="00AC3C92">
        <w:tc>
          <w:tcPr>
            <w:tcW w:w="0" w:type="auto"/>
            <w:tcMar>
              <w:top w:w="0" w:type="auto"/>
              <w:bottom w:w="0" w:type="auto"/>
            </w:tcMar>
          </w:tcPr>
          <w:p w14:paraId="56FC206D"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2174E2D8" w14:textId="77777777" w:rsidR="0021273A" w:rsidRPr="0024480A" w:rsidRDefault="0021273A" w:rsidP="00AC3C9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2F4BDE" w14:textId="627953F2" w:rsidR="0021273A" w:rsidRPr="00EA0054" w:rsidRDefault="0021273A" w:rsidP="00EA0054">
            <w:pPr>
              <w:spacing w:before="225" w:after="225" w:line="240" w:lineRule="auto"/>
              <w:jc w:val="both"/>
              <w:rPr>
                <w:rFonts w:ascii="Arial" w:hAnsi="Arial" w:cs="Arial"/>
                <w:sz w:val="18"/>
                <w:szCs w:val="18"/>
              </w:rPr>
            </w:pPr>
            <w:r w:rsidRPr="00EF482F">
              <w:rPr>
                <w:rFonts w:ascii="Arial" w:hAnsi="Arial" w:cs="Arial"/>
                <w:color w:val="000000"/>
                <w:sz w:val="18"/>
                <w:szCs w:val="18"/>
              </w:rPr>
              <w:t xml:space="preserve">Dobavitelj izstavi račun </w:t>
            </w:r>
            <w:r w:rsidR="00EA0054" w:rsidRPr="00EF482F">
              <w:rPr>
                <w:rFonts w:ascii="Arial" w:hAnsi="Arial" w:cs="Arial"/>
                <w:color w:val="000000"/>
                <w:sz w:val="18"/>
                <w:szCs w:val="18"/>
              </w:rPr>
              <w:t>v elektronski obliki (eRačun) preko spletnega portala UJPnet. Kot uradni prejem računa se šteje datum vnosa računa v sistem UJPnet.</w:t>
            </w:r>
          </w:p>
          <w:p w14:paraId="5D7E3D7E" w14:textId="77777777" w:rsidR="0021273A" w:rsidRPr="00EF482F" w:rsidRDefault="0021273A" w:rsidP="00AC3C9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4F09ED4E" w14:textId="3A67B28D" w:rsidR="0021273A" w:rsidRPr="00BB58B1" w:rsidRDefault="0021273A" w:rsidP="00AC3C9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sidR="00EA0054">
              <w:rPr>
                <w:rFonts w:ascii="Arial" w:hAnsi="Arial" w:cs="Arial"/>
                <w:color w:val="000000"/>
                <w:sz w:val="18"/>
                <w:szCs w:val="18"/>
              </w:rPr>
              <w:t>,</w:t>
            </w:r>
            <w:r w:rsidRPr="00EF482F">
              <w:rPr>
                <w:rFonts w:ascii="Arial" w:hAnsi="Arial" w:cs="Arial"/>
                <w:color w:val="000000"/>
                <w:sz w:val="18"/>
                <w:szCs w:val="18"/>
              </w:rPr>
              <w:t xml:space="preserve"> naveden</w:t>
            </w:r>
            <w:r w:rsidR="00EA0054">
              <w:rPr>
                <w:rFonts w:ascii="Arial" w:hAnsi="Arial" w:cs="Arial"/>
                <w:color w:val="000000"/>
                <w:sz w:val="18"/>
                <w:szCs w:val="18"/>
              </w:rPr>
              <w:t>em na računu.</w:t>
            </w:r>
          </w:p>
          <w:p w14:paraId="4AE19DB4" w14:textId="77777777" w:rsidR="0021273A" w:rsidRDefault="0021273A" w:rsidP="00AC3C9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3F4B230" w14:textId="098A9FFE" w:rsidR="0021273A" w:rsidRDefault="0021273A" w:rsidP="0021273A">
      <w:pPr>
        <w:spacing w:before="225" w:after="225" w:line="240" w:lineRule="auto"/>
        <w:jc w:val="both"/>
      </w:pPr>
      <w:r>
        <w:rPr>
          <w:rFonts w:ascii="Arial" w:hAnsi="Arial" w:cs="Arial"/>
          <w:b/>
          <w:bCs/>
          <w:color w:val="000000"/>
          <w:sz w:val="18"/>
          <w:szCs w:val="18"/>
        </w:rPr>
        <w:t>IV. DOBAVNI ROK</w:t>
      </w:r>
      <w:r w:rsidR="004E5ED4">
        <w:rPr>
          <w:rFonts w:ascii="Arial" w:hAnsi="Arial" w:cs="Arial"/>
          <w:b/>
          <w:bCs/>
          <w:color w:val="000000"/>
          <w:sz w:val="18"/>
          <w:szCs w:val="18"/>
        </w:rPr>
        <w:t xml:space="preserve"> in PREVZEM OPREME</w:t>
      </w:r>
    </w:p>
    <w:p w14:paraId="3D64B4AD" w14:textId="77777777" w:rsidR="0021273A" w:rsidRDefault="0021273A" w:rsidP="0021273A">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21273A" w14:paraId="4C9141E8" w14:textId="77777777" w:rsidTr="00AC3C92">
        <w:tc>
          <w:tcPr>
            <w:tcW w:w="0" w:type="auto"/>
            <w:tcMar>
              <w:top w:w="0" w:type="auto"/>
              <w:bottom w:w="0" w:type="auto"/>
            </w:tcMar>
          </w:tcPr>
          <w:p w14:paraId="5B743780"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Dobavitelj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posamezni sklop, ki je priloga te pogodbe</w:t>
            </w:r>
            <w:r w:rsidRPr="007C356D">
              <w:rPr>
                <w:rFonts w:ascii="Arial" w:hAnsi="Arial" w:cs="Arial"/>
                <w:i/>
                <w:color w:val="000000"/>
                <w:sz w:val="18"/>
                <w:szCs w:val="18"/>
              </w:rPr>
              <w:t>)</w:t>
            </w:r>
            <w:r>
              <w:rPr>
                <w:rFonts w:ascii="Arial" w:hAnsi="Arial" w:cs="Arial"/>
                <w:color w:val="000000"/>
                <w:sz w:val="18"/>
                <w:szCs w:val="18"/>
              </w:rPr>
              <w:t xml:space="preserve">. </w:t>
            </w:r>
          </w:p>
          <w:p w14:paraId="1481FD7F"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97A6064" w14:textId="77777777" w:rsidR="00EA0054" w:rsidRPr="009D135A" w:rsidRDefault="00EA0054" w:rsidP="00EA0054">
            <w:pPr>
              <w:spacing w:before="225" w:after="225"/>
              <w:jc w:val="both"/>
              <w:rPr>
                <w:rFonts w:ascii="Arial" w:hAnsi="Arial" w:cs="Arial"/>
                <w:color w:val="000000"/>
                <w:sz w:val="18"/>
                <w:szCs w:val="18"/>
              </w:rPr>
            </w:pPr>
            <w:r>
              <w:rPr>
                <w:rFonts w:ascii="Arial" w:hAnsi="Arial" w:cs="Arial"/>
                <w:color w:val="000000"/>
                <w:sz w:val="18"/>
                <w:szCs w:val="18"/>
              </w:rPr>
              <w:t>Dobavitelj in naročnik ob dobavi opravita primopredajo opreme ter o tem sestavita pisni zapisnik.</w:t>
            </w:r>
          </w:p>
          <w:p w14:paraId="37399FD1" w14:textId="77777777" w:rsidR="00EA0054" w:rsidRDefault="0021273A" w:rsidP="00AC3C92">
            <w:pPr>
              <w:spacing w:line="240" w:lineRule="auto"/>
              <w:jc w:val="both"/>
              <w:rPr>
                <w:rFonts w:ascii="Arial" w:hAnsi="Arial" w:cs="Arial"/>
                <w:color w:val="000000"/>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Pr="0093539B">
              <w:rPr>
                <w:rFonts w:ascii="Arial" w:hAnsi="Arial" w:cs="Arial"/>
                <w:color w:val="000000"/>
                <w:sz w:val="18"/>
                <w:szCs w:val="18"/>
              </w:rPr>
              <w:t xml:space="preserve">no drugo mesto dobave. </w:t>
            </w:r>
          </w:p>
          <w:p w14:paraId="2C5A6413" w14:textId="11A7967B" w:rsidR="00DB1884" w:rsidRPr="0088644B" w:rsidRDefault="00DB1884" w:rsidP="00DB1884">
            <w:pPr>
              <w:spacing w:line="260" w:lineRule="exact"/>
              <w:jc w:val="both"/>
              <w:rPr>
                <w:rFonts w:ascii="Arial" w:hAnsi="Arial" w:cs="Arial"/>
                <w:sz w:val="18"/>
                <w:szCs w:val="18"/>
              </w:rPr>
            </w:pPr>
            <w:r w:rsidRPr="0088644B">
              <w:rPr>
                <w:rFonts w:ascii="Arial" w:hAnsi="Arial" w:cs="Arial"/>
                <w:sz w:val="18"/>
                <w:szCs w:val="18"/>
              </w:rPr>
              <w:t>Dobavitelj mora ob prevzemu opreme naročniku predložiti:</w:t>
            </w:r>
          </w:p>
          <w:p w14:paraId="22BDE76D" w14:textId="77777777" w:rsidR="00DB1884" w:rsidRPr="0088644B" w:rsidRDefault="00DB1884" w:rsidP="00DB1884">
            <w:pPr>
              <w:numPr>
                <w:ilvl w:val="0"/>
                <w:numId w:val="17"/>
              </w:numPr>
              <w:spacing w:after="0" w:line="260" w:lineRule="exact"/>
              <w:jc w:val="both"/>
              <w:rPr>
                <w:rFonts w:ascii="Arial" w:hAnsi="Arial" w:cs="Arial"/>
                <w:sz w:val="18"/>
                <w:szCs w:val="18"/>
              </w:rPr>
            </w:pPr>
            <w:r w:rsidRPr="0088644B">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A63FA41" w14:textId="77777777" w:rsidR="00DB1884" w:rsidRPr="0088644B" w:rsidRDefault="00DB1884" w:rsidP="00DB1884">
            <w:pPr>
              <w:numPr>
                <w:ilvl w:val="0"/>
                <w:numId w:val="17"/>
              </w:numPr>
              <w:spacing w:after="0" w:line="260" w:lineRule="exact"/>
              <w:jc w:val="both"/>
              <w:rPr>
                <w:rFonts w:ascii="Arial" w:hAnsi="Arial" w:cs="Arial"/>
                <w:sz w:val="18"/>
                <w:szCs w:val="18"/>
              </w:rPr>
            </w:pPr>
            <w:r w:rsidRPr="0088644B">
              <w:rPr>
                <w:rFonts w:ascii="Arial" w:hAnsi="Arial" w:cs="Arial"/>
                <w:sz w:val="18"/>
                <w:szCs w:val="18"/>
              </w:rPr>
              <w:t>potrjene garancijske liste za opremo in morebitne licence,</w:t>
            </w:r>
          </w:p>
          <w:p w14:paraId="11338328" w14:textId="4B91E146" w:rsidR="0088644B" w:rsidRPr="0088644B" w:rsidRDefault="0088644B" w:rsidP="0088644B">
            <w:pPr>
              <w:numPr>
                <w:ilvl w:val="0"/>
                <w:numId w:val="17"/>
              </w:numPr>
              <w:spacing w:after="0" w:line="260" w:lineRule="exact"/>
              <w:jc w:val="both"/>
              <w:rPr>
                <w:rFonts w:ascii="Arial" w:hAnsi="Arial" w:cs="Arial"/>
                <w:sz w:val="18"/>
                <w:szCs w:val="18"/>
              </w:rPr>
            </w:pPr>
            <w:r w:rsidRPr="0088644B">
              <w:rPr>
                <w:rFonts w:ascii="Arial" w:hAnsi="Arial" w:cs="Arial"/>
                <w:sz w:val="18"/>
                <w:szCs w:val="18"/>
              </w:rPr>
              <w:t>dokazilo, da je oprema nova, če le to ni razvidno iz potrjenih garancijskih listov,</w:t>
            </w:r>
          </w:p>
          <w:p w14:paraId="188473E8" w14:textId="77777777" w:rsidR="00DB1884" w:rsidRPr="0088644B" w:rsidRDefault="00DB1884" w:rsidP="00DB1884">
            <w:pPr>
              <w:numPr>
                <w:ilvl w:val="0"/>
                <w:numId w:val="17"/>
              </w:numPr>
              <w:spacing w:after="0" w:line="260" w:lineRule="exact"/>
              <w:jc w:val="both"/>
              <w:rPr>
                <w:rFonts w:ascii="Arial" w:hAnsi="Arial" w:cs="Arial"/>
                <w:sz w:val="18"/>
                <w:szCs w:val="18"/>
              </w:rPr>
            </w:pPr>
            <w:r w:rsidRPr="0088644B">
              <w:rPr>
                <w:rFonts w:ascii="Arial" w:hAnsi="Arial" w:cs="Arial"/>
                <w:sz w:val="18"/>
                <w:szCs w:val="18"/>
              </w:rPr>
              <w:t>drugo pripadajočo dokumentacijo, ki je naročnik ni izrecno določil, vendar je obvezni del opreme.</w:t>
            </w:r>
          </w:p>
          <w:p w14:paraId="2C5F56CF" w14:textId="77777777" w:rsidR="00DB1884" w:rsidRDefault="00DB1884" w:rsidP="00DB1884">
            <w:pPr>
              <w:spacing w:after="0" w:line="260" w:lineRule="exact"/>
              <w:jc w:val="both"/>
              <w:rPr>
                <w:rFonts w:ascii="Arial" w:hAnsi="Arial" w:cs="Arial"/>
                <w:sz w:val="18"/>
                <w:szCs w:val="18"/>
              </w:rPr>
            </w:pPr>
          </w:p>
          <w:p w14:paraId="609220A2" w14:textId="77777777" w:rsidR="00DB1884" w:rsidRPr="003C52D2" w:rsidRDefault="00DB1884" w:rsidP="00DB1884">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2BC28C36" w14:textId="77777777" w:rsidR="00EA0054" w:rsidRPr="00BB58B1" w:rsidRDefault="00EA0054" w:rsidP="00EA0054">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6255A651" w14:textId="77777777" w:rsidR="00A268ED" w:rsidRDefault="0021273A" w:rsidP="00A268ED">
            <w:pPr>
              <w:spacing w:after="0" w:line="260" w:lineRule="exact"/>
              <w:jc w:val="both"/>
              <w:rPr>
                <w:rFonts w:ascii="Arial" w:hAnsi="Arial" w:cs="Arial"/>
                <w:sz w:val="18"/>
                <w:szCs w:val="18"/>
              </w:rPr>
            </w:pPr>
            <w:r w:rsidRPr="0093539B">
              <w:rPr>
                <w:rFonts w:ascii="Arial" w:hAnsi="Arial" w:cs="Arial"/>
                <w:sz w:val="18"/>
                <w:szCs w:val="18"/>
              </w:rPr>
              <w:t>Dobavitelj mora izvesti montažo dobavljene opreme</w:t>
            </w:r>
            <w:r w:rsidR="00EA0054">
              <w:rPr>
                <w:rFonts w:ascii="Arial" w:hAnsi="Arial" w:cs="Arial"/>
                <w:sz w:val="18"/>
                <w:szCs w:val="18"/>
              </w:rPr>
              <w:t>,</w:t>
            </w:r>
            <w:r w:rsidRPr="0093539B">
              <w:rPr>
                <w:rFonts w:ascii="Arial" w:hAnsi="Arial" w:cs="Arial"/>
                <w:sz w:val="18"/>
                <w:szCs w:val="18"/>
              </w:rPr>
              <w:t xml:space="preserve"> </w:t>
            </w:r>
            <w:r w:rsidR="00EA0054">
              <w:rPr>
                <w:rFonts w:ascii="Arial" w:hAnsi="Arial" w:cs="Arial"/>
                <w:sz w:val="18"/>
                <w:szCs w:val="18"/>
              </w:rPr>
              <w:t>če je ta zahtevana,</w:t>
            </w:r>
            <w:r w:rsidR="00EA0054" w:rsidRPr="0093539B">
              <w:rPr>
                <w:rFonts w:ascii="Arial" w:hAnsi="Arial" w:cs="Arial"/>
                <w:sz w:val="18"/>
                <w:szCs w:val="18"/>
              </w:rPr>
              <w:t xml:space="preserve"> </w:t>
            </w:r>
            <w:r w:rsidRPr="0093539B">
              <w:rPr>
                <w:rFonts w:ascii="Arial" w:hAnsi="Arial" w:cs="Arial"/>
                <w:sz w:val="18"/>
                <w:szCs w:val="18"/>
              </w:rPr>
              <w:t>na lokaciji, ki jo določi naročnik</w:t>
            </w:r>
            <w:r w:rsidR="00941C60">
              <w:rPr>
                <w:rFonts w:ascii="Arial" w:hAnsi="Arial" w:cs="Arial"/>
                <w:sz w:val="18"/>
                <w:szCs w:val="18"/>
              </w:rPr>
              <w:t>.</w:t>
            </w:r>
            <w:r w:rsidR="00EA0054">
              <w:rPr>
                <w:rFonts w:ascii="Arial" w:hAnsi="Arial" w:cs="Arial"/>
                <w:sz w:val="18"/>
                <w:szCs w:val="18"/>
              </w:rPr>
              <w:t xml:space="preserve"> M</w:t>
            </w:r>
            <w:r w:rsidR="00EA0054" w:rsidRPr="003C52D2">
              <w:rPr>
                <w:rFonts w:ascii="Arial" w:hAnsi="Arial" w:cs="Arial"/>
                <w:sz w:val="18"/>
                <w:szCs w:val="18"/>
              </w:rPr>
              <w:t>ontaža opreme se izvede</w:t>
            </w:r>
            <w:r w:rsidR="00EA0054">
              <w:rPr>
                <w:rFonts w:ascii="Arial" w:hAnsi="Arial" w:cs="Arial"/>
                <w:sz w:val="18"/>
                <w:szCs w:val="18"/>
              </w:rPr>
              <w:t xml:space="preserve"> po dobavi na delovni dan v roku</w:t>
            </w:r>
            <w:r w:rsidR="00EA0054" w:rsidRPr="003C52D2">
              <w:rPr>
                <w:rFonts w:ascii="Arial" w:hAnsi="Arial" w:cs="Arial"/>
                <w:sz w:val="18"/>
                <w:szCs w:val="18"/>
              </w:rPr>
              <w:t>, ki bo naknadno dogovorjen z naročnikom</w:t>
            </w:r>
            <w:r w:rsidR="00EA0054">
              <w:rPr>
                <w:rFonts w:ascii="Arial" w:hAnsi="Arial" w:cs="Arial"/>
                <w:sz w:val="18"/>
                <w:szCs w:val="18"/>
              </w:rPr>
              <w:t>.</w:t>
            </w:r>
            <w:r w:rsidR="003B5425">
              <w:rPr>
                <w:rFonts w:ascii="Arial" w:hAnsi="Arial" w:cs="Arial"/>
                <w:sz w:val="18"/>
                <w:szCs w:val="18"/>
              </w:rPr>
              <w:t xml:space="preserve"> </w:t>
            </w:r>
            <w:r w:rsidR="00EA0054" w:rsidRPr="00D45137">
              <w:rPr>
                <w:rFonts w:cs="Arial"/>
                <w:sz w:val="18"/>
                <w:szCs w:val="18"/>
              </w:rPr>
              <w:t>Po uspešno izvedeni montaži dobavljene opreme dobavitelj in naročnik podpišeta zapisnik o uspešno izvedeni montaži opreme.</w:t>
            </w:r>
          </w:p>
          <w:p w14:paraId="77887334" w14:textId="77777777" w:rsidR="00A268ED" w:rsidRDefault="00A268ED" w:rsidP="00A268ED">
            <w:pPr>
              <w:spacing w:after="0" w:line="260" w:lineRule="exact"/>
              <w:jc w:val="both"/>
              <w:rPr>
                <w:rFonts w:ascii="Arial" w:hAnsi="Arial" w:cs="Arial"/>
                <w:sz w:val="18"/>
                <w:szCs w:val="18"/>
              </w:rPr>
            </w:pPr>
          </w:p>
          <w:p w14:paraId="6BE74630" w14:textId="0ADA6605" w:rsidR="00A268ED" w:rsidRDefault="003B5425" w:rsidP="00A268ED">
            <w:pPr>
              <w:spacing w:after="0" w:line="260" w:lineRule="exact"/>
              <w:jc w:val="both"/>
              <w:rPr>
                <w:rFonts w:ascii="Arial" w:hAnsi="Arial" w:cs="Arial"/>
                <w:sz w:val="18"/>
                <w:szCs w:val="18"/>
              </w:rPr>
            </w:pPr>
            <w:r>
              <w:rPr>
                <w:rFonts w:ascii="Arial" w:hAnsi="Arial" w:cs="Arial"/>
                <w:sz w:val="18"/>
                <w:szCs w:val="18"/>
              </w:rPr>
              <w:t>Dobavitelj izvede</w:t>
            </w:r>
            <w:r w:rsidRPr="001A1A0E">
              <w:rPr>
                <w:rFonts w:ascii="Arial" w:hAnsi="Arial" w:cs="Arial"/>
                <w:sz w:val="18"/>
                <w:szCs w:val="18"/>
              </w:rPr>
              <w:t xml:space="preserve"> izobraževanje</w:t>
            </w:r>
            <w:r>
              <w:rPr>
                <w:rFonts w:ascii="Arial" w:hAnsi="Arial" w:cs="Arial"/>
                <w:sz w:val="18"/>
                <w:szCs w:val="18"/>
              </w:rPr>
              <w:t xml:space="preserve"> oz. usposabljanje</w:t>
            </w:r>
            <w:r w:rsidRPr="001A1A0E">
              <w:rPr>
                <w:rFonts w:ascii="Arial" w:hAnsi="Arial" w:cs="Arial"/>
                <w:sz w:val="18"/>
                <w:szCs w:val="18"/>
              </w:rPr>
              <w:t xml:space="preserve"> uporabnikov</w:t>
            </w:r>
            <w:r>
              <w:rPr>
                <w:rFonts w:ascii="Arial" w:hAnsi="Arial" w:cs="Arial"/>
                <w:sz w:val="18"/>
                <w:szCs w:val="18"/>
              </w:rPr>
              <w:t xml:space="preserve"> opreme pri</w:t>
            </w:r>
            <w:r w:rsidRPr="001A1A0E">
              <w:rPr>
                <w:rFonts w:ascii="Arial" w:hAnsi="Arial" w:cs="Arial"/>
                <w:sz w:val="18"/>
                <w:szCs w:val="18"/>
              </w:rPr>
              <w:t xml:space="preserve"> naro</w:t>
            </w:r>
            <w:r w:rsidRPr="001A1A0E">
              <w:rPr>
                <w:rFonts w:ascii="Arial" w:hAnsi="Arial" w:cs="Arial" w:hint="eastAsia"/>
                <w:sz w:val="18"/>
                <w:szCs w:val="18"/>
              </w:rPr>
              <w:t>č</w:t>
            </w:r>
            <w:r w:rsidRPr="001A1A0E">
              <w:rPr>
                <w:rFonts w:ascii="Arial" w:hAnsi="Arial" w:cs="Arial"/>
                <w:sz w:val="18"/>
                <w:szCs w:val="18"/>
              </w:rPr>
              <w:t>nik</w:t>
            </w:r>
            <w:r>
              <w:rPr>
                <w:rFonts w:ascii="Arial" w:hAnsi="Arial" w:cs="Arial"/>
                <w:sz w:val="18"/>
                <w:szCs w:val="18"/>
              </w:rPr>
              <w:t>u</w:t>
            </w:r>
            <w:r w:rsidRPr="001A1A0E">
              <w:rPr>
                <w:rFonts w:ascii="Arial" w:hAnsi="Arial" w:cs="Arial"/>
                <w:sz w:val="18"/>
                <w:szCs w:val="18"/>
              </w:rPr>
              <w:t xml:space="preserve"> za pravilno in varno rokovanje z dobavljeno opremo, </w:t>
            </w:r>
            <w:r>
              <w:rPr>
                <w:rFonts w:ascii="Arial" w:hAnsi="Arial" w:cs="Arial"/>
                <w:sz w:val="18"/>
                <w:szCs w:val="18"/>
              </w:rPr>
              <w:t xml:space="preserve">v kolikor je zahtevano, </w:t>
            </w:r>
            <w:r w:rsidRPr="001A1A0E">
              <w:rPr>
                <w:rFonts w:ascii="Arial" w:hAnsi="Arial" w:cs="Arial"/>
                <w:sz w:val="18"/>
                <w:szCs w:val="18"/>
              </w:rPr>
              <w:t>ob</w:t>
            </w:r>
            <w:r>
              <w:rPr>
                <w:rFonts w:ascii="Arial" w:hAnsi="Arial" w:cs="Arial"/>
                <w:sz w:val="18"/>
                <w:szCs w:val="18"/>
              </w:rPr>
              <w:t xml:space="preserve"> oz. najkasneje v desetih dneh po</w:t>
            </w:r>
            <w:r w:rsidRPr="001A1A0E">
              <w:rPr>
                <w:rFonts w:ascii="Arial" w:hAnsi="Arial" w:cs="Arial"/>
                <w:sz w:val="18"/>
                <w:szCs w:val="18"/>
              </w:rPr>
              <w:t xml:space="preserve"> </w:t>
            </w:r>
            <w:r>
              <w:rPr>
                <w:rFonts w:ascii="Arial" w:hAnsi="Arial" w:cs="Arial"/>
                <w:sz w:val="18"/>
                <w:szCs w:val="18"/>
              </w:rPr>
              <w:t>dostavi oz. montaži</w:t>
            </w:r>
            <w:r w:rsidRPr="001A1A0E">
              <w:rPr>
                <w:rFonts w:ascii="Arial" w:hAnsi="Arial" w:cs="Arial"/>
                <w:sz w:val="18"/>
                <w:szCs w:val="18"/>
              </w:rPr>
              <w:t xml:space="preserve"> opreme v prostorih naro</w:t>
            </w:r>
            <w:r w:rsidRPr="001A1A0E">
              <w:rPr>
                <w:rFonts w:ascii="Arial" w:hAnsi="Arial" w:cs="Arial" w:hint="eastAsia"/>
                <w:sz w:val="18"/>
                <w:szCs w:val="18"/>
              </w:rPr>
              <w:t>č</w:t>
            </w:r>
            <w:r w:rsidRPr="001A1A0E">
              <w:rPr>
                <w:rFonts w:ascii="Arial" w:hAnsi="Arial" w:cs="Arial"/>
                <w:sz w:val="18"/>
                <w:szCs w:val="18"/>
              </w:rPr>
              <w:t>nika.</w:t>
            </w:r>
            <w:r>
              <w:rPr>
                <w:rFonts w:ascii="Arial" w:hAnsi="Arial" w:cs="Arial"/>
                <w:sz w:val="18"/>
                <w:szCs w:val="18"/>
              </w:rPr>
              <w:t xml:space="preserve"> Pogodbeni stranki se o točnem datumu usposabljanja oz. izobraževanja naročnikovega osebja dogovorita sporazumno.</w:t>
            </w:r>
          </w:p>
          <w:p w14:paraId="200E1EE2" w14:textId="77777777" w:rsidR="00A268ED" w:rsidRDefault="00A268ED" w:rsidP="00A268ED">
            <w:pPr>
              <w:spacing w:after="0" w:line="260" w:lineRule="exact"/>
              <w:jc w:val="both"/>
              <w:rPr>
                <w:rFonts w:ascii="Arial" w:hAnsi="Arial" w:cs="Arial"/>
                <w:sz w:val="18"/>
                <w:szCs w:val="18"/>
              </w:rPr>
            </w:pPr>
          </w:p>
          <w:p w14:paraId="75C55CC4" w14:textId="227C9288" w:rsidR="00A268ED" w:rsidRDefault="003B5425" w:rsidP="00A268ED">
            <w:pPr>
              <w:spacing w:after="0"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izda </w:t>
            </w:r>
            <w:r>
              <w:rPr>
                <w:rFonts w:ascii="Arial" w:hAnsi="Arial" w:cs="Arial"/>
                <w:sz w:val="18"/>
                <w:szCs w:val="18"/>
              </w:rPr>
              <w:t xml:space="preserve">naročniku </w:t>
            </w:r>
            <w:r w:rsidRPr="001A1A0E">
              <w:rPr>
                <w:rFonts w:ascii="Arial" w:hAnsi="Arial" w:cs="Arial"/>
                <w:sz w:val="18"/>
                <w:szCs w:val="18"/>
              </w:rPr>
              <w:t xml:space="preserve">potrdilo oz. zapisnik o usposabljanju, najkasneje v treh delovnih dneh po </w:t>
            </w:r>
            <w:r>
              <w:rPr>
                <w:rFonts w:ascii="Arial" w:hAnsi="Arial" w:cs="Arial"/>
                <w:sz w:val="18"/>
                <w:szCs w:val="18"/>
              </w:rPr>
              <w:t>izvedenem usposabljanju</w:t>
            </w:r>
            <w:r w:rsidR="00A268ED">
              <w:rPr>
                <w:rFonts w:ascii="Arial" w:hAnsi="Arial" w:cs="Arial"/>
                <w:sz w:val="18"/>
                <w:szCs w:val="18"/>
              </w:rPr>
              <w:t>.</w:t>
            </w:r>
          </w:p>
          <w:p w14:paraId="1323360D" w14:textId="77777777" w:rsidR="00A268ED" w:rsidRDefault="00A268ED" w:rsidP="00A268ED">
            <w:pPr>
              <w:spacing w:after="0" w:line="260" w:lineRule="exact"/>
              <w:jc w:val="both"/>
              <w:rPr>
                <w:rFonts w:ascii="Arial" w:hAnsi="Arial" w:cs="Arial"/>
                <w:sz w:val="18"/>
                <w:szCs w:val="18"/>
              </w:rPr>
            </w:pPr>
          </w:p>
          <w:p w14:paraId="16C52CF6" w14:textId="77777777" w:rsidR="0021273A" w:rsidRDefault="0021273A" w:rsidP="00EB5542">
            <w:pPr>
              <w:spacing w:after="0" w:line="260" w:lineRule="exact"/>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255A904B" w14:textId="77777777" w:rsidR="004E5ED4" w:rsidRDefault="004E5ED4" w:rsidP="00EB5542">
            <w:pPr>
              <w:spacing w:after="0" w:line="260" w:lineRule="exact"/>
              <w:jc w:val="both"/>
              <w:rPr>
                <w:rFonts w:ascii="Arial" w:hAnsi="Arial" w:cs="Arial"/>
                <w:color w:val="000000"/>
                <w:sz w:val="18"/>
                <w:szCs w:val="18"/>
              </w:rPr>
            </w:pPr>
          </w:p>
          <w:p w14:paraId="1E5E4632" w14:textId="77777777" w:rsidR="004E5ED4" w:rsidRPr="003C52D2" w:rsidRDefault="004E5ED4" w:rsidP="004E5ED4">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in montaže opreme najmanj štiri (4) delovne dni pred dnevom dobave in montaže opreme, sicer naročnik ni dolžan prevzeti opreme. </w:t>
            </w:r>
          </w:p>
          <w:p w14:paraId="635B9C8A" w14:textId="4F3CB1BC" w:rsidR="004E5ED4" w:rsidRPr="00EB5542" w:rsidRDefault="004E5ED4" w:rsidP="00EB5542">
            <w:pPr>
              <w:spacing w:after="0" w:line="260" w:lineRule="exact"/>
              <w:jc w:val="both"/>
              <w:rPr>
                <w:rFonts w:ascii="Arial" w:hAnsi="Arial" w:cs="Arial"/>
                <w:sz w:val="18"/>
                <w:szCs w:val="18"/>
              </w:rPr>
            </w:pPr>
          </w:p>
        </w:tc>
      </w:tr>
    </w:tbl>
    <w:p w14:paraId="7B9A5112" w14:textId="77777777" w:rsidR="0021273A" w:rsidRPr="001C351B" w:rsidRDefault="0021273A" w:rsidP="0021273A">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2D4B0D41" w14:textId="16EC621A" w:rsidR="0021273A" w:rsidRPr="001C351B" w:rsidRDefault="0021273A" w:rsidP="003B5425">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sidR="003B5425">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348467D" w14:textId="77777777" w:rsidR="0021273A" w:rsidRPr="001C351B" w:rsidRDefault="0021273A" w:rsidP="0021273A">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21273A" w:rsidRPr="001C351B" w14:paraId="31B79CDF" w14:textId="77777777" w:rsidTr="00AC3C92">
        <w:tc>
          <w:tcPr>
            <w:tcW w:w="0" w:type="auto"/>
            <w:tcMar>
              <w:top w:w="0" w:type="auto"/>
              <w:bottom w:w="0" w:type="auto"/>
            </w:tcMar>
          </w:tcPr>
          <w:p w14:paraId="76C4F503" w14:textId="77777777" w:rsidR="0021273A" w:rsidRPr="001C351B" w:rsidRDefault="0021273A" w:rsidP="00AC3C92">
            <w:pPr>
              <w:spacing w:before="225" w:after="225"/>
              <w:jc w:val="both"/>
              <w:rPr>
                <w:color w:val="808080" w:themeColor="background1" w:themeShade="80"/>
              </w:rPr>
            </w:pPr>
            <w:r w:rsidRPr="001C351B">
              <w:rPr>
                <w:rFonts w:ascii="Arial" w:hAnsi="Arial" w:cs="Arial"/>
                <w:color w:val="808080" w:themeColor="background1" w:themeShade="80"/>
                <w:sz w:val="18"/>
                <w:szCs w:val="18"/>
              </w:rPr>
              <w:lastRenderedPageBreak/>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21273A" w:rsidRPr="001C351B" w14:paraId="4DACC566"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F8587E"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67C2E5" w14:textId="77777777" w:rsidR="0021273A" w:rsidRPr="001C351B" w:rsidRDefault="0021273A" w:rsidP="00AC3C92">
                  <w:pPr>
                    <w:rPr>
                      <w:color w:val="808080" w:themeColor="background1" w:themeShade="80"/>
                    </w:rPr>
                  </w:pPr>
                </w:p>
              </w:tc>
            </w:tr>
            <w:tr w:rsidR="0021273A" w:rsidRPr="001C351B" w14:paraId="151B9182"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1DBDB5"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03B8EC"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1DA0C6D"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21273A" w:rsidRPr="001C351B" w14:paraId="7D1BD535"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A9EEE2"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3E38F4" w14:textId="77777777" w:rsidR="0021273A" w:rsidRPr="001C351B" w:rsidRDefault="0021273A" w:rsidP="00AC3C92">
                  <w:pPr>
                    <w:rPr>
                      <w:color w:val="808080" w:themeColor="background1" w:themeShade="80"/>
                    </w:rPr>
                  </w:pPr>
                </w:p>
              </w:tc>
            </w:tr>
            <w:tr w:rsidR="0021273A" w:rsidRPr="001C351B" w14:paraId="7D2FE45C"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CF5A06"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BD771D"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F8F72B2"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3158AB7D" w14:textId="77777777" w:rsidR="0021273A" w:rsidRPr="001C351B" w:rsidRDefault="0021273A" w:rsidP="00AC3C92">
            <w:pPr>
              <w:spacing w:before="225" w:after="225"/>
              <w:jc w:val="both"/>
              <w:rPr>
                <w:color w:val="808080" w:themeColor="background1" w:themeShade="80"/>
              </w:rPr>
            </w:pPr>
          </w:p>
        </w:tc>
      </w:tr>
    </w:tbl>
    <w:p w14:paraId="6C09F545" w14:textId="77777777" w:rsidR="0021273A" w:rsidRDefault="0021273A" w:rsidP="0021273A">
      <w:pPr>
        <w:spacing w:after="0" w:line="240" w:lineRule="auto"/>
      </w:pPr>
    </w:p>
    <w:p w14:paraId="5513453C" w14:textId="77777777" w:rsidR="0021273A" w:rsidRDefault="0021273A" w:rsidP="0021273A">
      <w:pPr>
        <w:spacing w:before="225" w:after="225" w:line="240" w:lineRule="auto"/>
        <w:jc w:val="both"/>
      </w:pPr>
      <w:r>
        <w:rPr>
          <w:rFonts w:ascii="Arial" w:hAnsi="Arial" w:cs="Arial"/>
          <w:b/>
          <w:bCs/>
          <w:color w:val="000000"/>
          <w:sz w:val="18"/>
          <w:szCs w:val="18"/>
        </w:rPr>
        <w:t>VI. OBVEZNOSTI IN JAMSTVA DOBAVITELJA</w:t>
      </w:r>
    </w:p>
    <w:p w14:paraId="5F5401A9" w14:textId="77777777" w:rsidR="0021273A" w:rsidRDefault="0021273A" w:rsidP="0021273A">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21273A" w14:paraId="6B5E84F5" w14:textId="77777777" w:rsidTr="00AC3C92">
        <w:tc>
          <w:tcPr>
            <w:tcW w:w="0" w:type="auto"/>
            <w:tcMar>
              <w:top w:w="0" w:type="auto"/>
              <w:bottom w:w="0" w:type="auto"/>
            </w:tcMar>
          </w:tcPr>
          <w:p w14:paraId="34D09BB1" w14:textId="77777777" w:rsidR="0021273A" w:rsidRDefault="0021273A" w:rsidP="00AC3C9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21273A" w14:paraId="4ED18BBF" w14:textId="77777777" w:rsidTr="00AC3C92">
              <w:tc>
                <w:tcPr>
                  <w:tcW w:w="0" w:type="auto"/>
                  <w:tcMar>
                    <w:top w:w="0" w:type="auto"/>
                    <w:bottom w:w="0" w:type="auto"/>
                  </w:tcMar>
                </w:tcPr>
                <w:p w14:paraId="41F1B356"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079C281"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0A27CE05"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341752BC"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DCDC39F"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59D695FC"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844BBB1" w14:textId="77777777" w:rsidR="0021273A" w:rsidRPr="008C2E8E" w:rsidRDefault="0021273A" w:rsidP="00AC3C92">
                  <w:pPr>
                    <w:jc w:val="both"/>
                    <w:rPr>
                      <w:rFonts w:ascii="Arial" w:hAnsi="Arial" w:cs="Arial"/>
                      <w:sz w:val="18"/>
                      <w:szCs w:val="18"/>
                    </w:rPr>
                  </w:pPr>
                  <w:r w:rsidRPr="008C2E8E">
                    <w:rPr>
                      <w:rFonts w:ascii="Arial" w:hAnsi="Arial" w:cs="Arial"/>
                      <w:sz w:val="18"/>
                      <w:szCs w:val="18"/>
                    </w:rPr>
                    <w:t xml:space="preserve">Dobavitelj naročniku jamči: </w:t>
                  </w:r>
                </w:p>
                <w:p w14:paraId="1FE1324B"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1D533B8B"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1D20043D"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704F493C"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2CB98207" w14:textId="77777777" w:rsidR="0021273A" w:rsidRPr="00BB58B1"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69B5AC77" w14:textId="77777777" w:rsidR="00A268ED" w:rsidRDefault="0021273A" w:rsidP="00A268ED">
                  <w:pPr>
                    <w:jc w:val="both"/>
                    <w:rPr>
                      <w:rFonts w:ascii="Arial" w:hAnsi="Arial" w:cs="Arial"/>
                      <w:sz w:val="18"/>
                      <w:szCs w:val="18"/>
                    </w:rPr>
                  </w:pPr>
                  <w:r w:rsidRPr="008C2E8E">
                    <w:rPr>
                      <w:rFonts w:ascii="Arial" w:hAnsi="Arial" w:cs="Arial"/>
                      <w:sz w:val="18"/>
                      <w:szCs w:val="18"/>
                    </w:rPr>
                    <w:lastRenderedPageBreak/>
                    <w:t xml:space="preserve">Jamstvo dobavitelja za skrite napake opreme velja še 180 dni po prevzemu blaga. Če se v tem roku pri kateremkoli kosu dobavljene opreme pokažejo našteta odstopanja ali napake, lahko naročnik razdre pogodbo delno ali v celoti. </w:t>
                  </w:r>
                </w:p>
                <w:p w14:paraId="0CA5C70A" w14:textId="79A633AF" w:rsidR="0021273A" w:rsidRDefault="0021273A" w:rsidP="00A268ED">
                  <w:pPr>
                    <w:jc w:val="both"/>
                    <w:rPr>
                      <w:rFonts w:ascii="Arial" w:hAnsi="Arial" w:cs="Arial"/>
                      <w:color w:val="000000"/>
                      <w:sz w:val="18"/>
                      <w:szCs w:val="18"/>
                    </w:rPr>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57EAF24E" w14:textId="77777777" w:rsidR="0021273A" w:rsidRDefault="0021273A" w:rsidP="00AC3C92"/>
        </w:tc>
      </w:tr>
    </w:tbl>
    <w:p w14:paraId="241F970D" w14:textId="77777777" w:rsidR="0021273A" w:rsidRDefault="0021273A" w:rsidP="0021273A">
      <w:pPr>
        <w:spacing w:before="225" w:after="225" w:line="240" w:lineRule="auto"/>
        <w:jc w:val="both"/>
      </w:pPr>
      <w:r>
        <w:rPr>
          <w:rFonts w:ascii="Arial" w:hAnsi="Arial" w:cs="Arial"/>
          <w:b/>
          <w:bCs/>
          <w:color w:val="000000"/>
          <w:sz w:val="18"/>
          <w:szCs w:val="18"/>
        </w:rPr>
        <w:lastRenderedPageBreak/>
        <w:t>VII. SKRBNIKI POGODBE</w:t>
      </w:r>
    </w:p>
    <w:p w14:paraId="6AF2A4DD" w14:textId="77777777" w:rsidR="0021273A" w:rsidRDefault="0021273A" w:rsidP="0021273A">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21273A" w14:paraId="4D6C76FB" w14:textId="77777777" w:rsidTr="00AC3C92">
        <w:tc>
          <w:tcPr>
            <w:tcW w:w="0" w:type="auto"/>
            <w:tcMar>
              <w:top w:w="0" w:type="auto"/>
              <w:bottom w:w="0" w:type="auto"/>
            </w:tcMar>
          </w:tcPr>
          <w:p w14:paraId="79AB95A3" w14:textId="77777777" w:rsidR="0021273A" w:rsidRPr="00BB58B1" w:rsidRDefault="0021273A" w:rsidP="00AC3C92">
            <w:pPr>
              <w:spacing w:before="225" w:after="225"/>
              <w:jc w:val="both"/>
            </w:pPr>
            <w:r>
              <w:rPr>
                <w:rFonts w:ascii="Arial" w:hAnsi="Arial" w:cs="Arial"/>
                <w:color w:val="000000"/>
                <w:sz w:val="18"/>
                <w:szCs w:val="18"/>
              </w:rPr>
              <w:t>Skrbnik pogodbe s strani naročnika je ______________</w:t>
            </w:r>
          </w:p>
          <w:p w14:paraId="46988906" w14:textId="77777777" w:rsidR="0021273A" w:rsidRPr="00BB58B1" w:rsidRDefault="0021273A" w:rsidP="00AC3C9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4CD79ED" w14:textId="77777777" w:rsidR="0021273A" w:rsidRPr="00BB58B1" w:rsidRDefault="0021273A" w:rsidP="00AC3C92">
            <w:pPr>
              <w:spacing w:before="225" w:after="225"/>
              <w:jc w:val="both"/>
            </w:pPr>
            <w:r>
              <w:rPr>
                <w:rFonts w:ascii="Arial" w:hAnsi="Arial" w:cs="Arial"/>
                <w:color w:val="000000"/>
                <w:sz w:val="18"/>
                <w:szCs w:val="18"/>
              </w:rPr>
              <w:t>Pooblaščeni predstavnik dobavitelja je _______________</w:t>
            </w:r>
          </w:p>
          <w:p w14:paraId="39CB75A1" w14:textId="77777777" w:rsidR="0021273A" w:rsidRDefault="0021273A" w:rsidP="00AC3C9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51D5EB0" w14:textId="77777777" w:rsidR="0021273A" w:rsidRDefault="0021273A" w:rsidP="0021273A">
      <w:pPr>
        <w:spacing w:before="225" w:after="225" w:line="240" w:lineRule="auto"/>
        <w:jc w:val="both"/>
      </w:pPr>
      <w:r>
        <w:rPr>
          <w:rFonts w:ascii="Arial" w:hAnsi="Arial" w:cs="Arial"/>
          <w:b/>
          <w:bCs/>
          <w:color w:val="000000"/>
          <w:sz w:val="18"/>
          <w:szCs w:val="18"/>
        </w:rPr>
        <w:t>VIII. POGODBENA KAZEN</w:t>
      </w:r>
    </w:p>
    <w:p w14:paraId="62C6682B" w14:textId="77777777" w:rsidR="0021273A" w:rsidRDefault="0021273A" w:rsidP="0021273A">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21273A" w14:paraId="66F40CE2" w14:textId="77777777" w:rsidTr="00AC3C92">
        <w:tc>
          <w:tcPr>
            <w:tcW w:w="0" w:type="auto"/>
            <w:tcMar>
              <w:top w:w="0" w:type="auto"/>
              <w:bottom w:w="0" w:type="auto"/>
            </w:tcMar>
          </w:tcPr>
          <w:p w14:paraId="7097187A" w14:textId="77777777" w:rsidR="0021273A" w:rsidRDefault="0021273A" w:rsidP="00AC3C92">
            <w:pPr>
              <w:tabs>
                <w:tab w:val="left" w:pos="476"/>
              </w:tabs>
              <w:spacing w:line="260" w:lineRule="exact"/>
              <w:ind w:right="-51"/>
              <w:jc w:val="both"/>
              <w:rPr>
                <w:rFonts w:ascii="Arial" w:hAnsi="Arial" w:cs="Arial"/>
                <w:sz w:val="18"/>
                <w:szCs w:val="18"/>
              </w:rPr>
            </w:pPr>
          </w:p>
          <w:p w14:paraId="6185D8A3" w14:textId="63200E06" w:rsid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1 </w:t>
            </w:r>
            <w:r w:rsidR="004E5ED4">
              <w:rPr>
                <w:rFonts w:ascii="Arial" w:hAnsi="Arial" w:cs="Arial"/>
                <w:color w:val="000000"/>
                <w:sz w:val="18"/>
                <w:szCs w:val="18"/>
              </w:rPr>
              <w:t xml:space="preserve">% </w:t>
            </w:r>
            <w:r>
              <w:rPr>
                <w:rFonts w:ascii="Arial" w:hAnsi="Arial" w:cs="Arial"/>
                <w:color w:val="000000"/>
                <w:sz w:val="18"/>
                <w:szCs w:val="18"/>
              </w:rPr>
              <w:t>od vrednosti celotne dobave z DDV, vendar skupaj ne več kot 10</w:t>
            </w:r>
            <w:r w:rsidR="004E5ED4">
              <w:rPr>
                <w:rFonts w:ascii="Arial" w:hAnsi="Arial" w:cs="Arial"/>
                <w:color w:val="000000"/>
                <w:sz w:val="18"/>
                <w:szCs w:val="18"/>
              </w:rPr>
              <w:t xml:space="preserve"> </w:t>
            </w:r>
            <w:r>
              <w:rPr>
                <w:rFonts w:ascii="Arial" w:hAnsi="Arial" w:cs="Arial"/>
                <w:color w:val="000000"/>
                <w:sz w:val="18"/>
                <w:szCs w:val="18"/>
              </w:rPr>
              <w:t>% celotne pogodbene vrednosti.</w:t>
            </w:r>
          </w:p>
          <w:p w14:paraId="66D4DA8D" w14:textId="77777777" w:rsid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437B2981" w14:textId="0C4FB2BE" w:rsidR="0021273A" w:rsidRP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FC6DF02" w14:textId="77777777" w:rsidR="004E5ED4" w:rsidRDefault="004E5ED4" w:rsidP="0021273A">
      <w:pPr>
        <w:spacing w:after="0" w:line="240" w:lineRule="auto"/>
        <w:jc w:val="center"/>
        <w:rPr>
          <w:rFonts w:ascii="Arial" w:hAnsi="Arial" w:cs="Arial"/>
          <w:b/>
          <w:bCs/>
          <w:color w:val="000000"/>
          <w:sz w:val="18"/>
          <w:szCs w:val="18"/>
        </w:rPr>
      </w:pPr>
    </w:p>
    <w:p w14:paraId="09DB60C5" w14:textId="77777777" w:rsidR="00116AC5" w:rsidRDefault="004E5ED4" w:rsidP="00116AC5">
      <w:pPr>
        <w:spacing w:after="0" w:line="240" w:lineRule="auto"/>
        <w:rPr>
          <w:rFonts w:ascii="Arial" w:hAnsi="Arial" w:cs="Arial"/>
          <w:b/>
          <w:bCs/>
          <w:color w:val="000000"/>
          <w:sz w:val="18"/>
          <w:szCs w:val="18"/>
        </w:rPr>
      </w:pPr>
      <w:r>
        <w:rPr>
          <w:rFonts w:ascii="Arial" w:hAnsi="Arial" w:cs="Arial"/>
          <w:b/>
          <w:bCs/>
          <w:color w:val="000000"/>
          <w:sz w:val="18"/>
          <w:szCs w:val="18"/>
        </w:rPr>
        <w:t>I</w:t>
      </w:r>
      <w:r w:rsidR="0021273A">
        <w:rPr>
          <w:rFonts w:ascii="Arial" w:hAnsi="Arial" w:cs="Arial"/>
          <w:b/>
          <w:bCs/>
          <w:color w:val="000000"/>
          <w:sz w:val="18"/>
          <w:szCs w:val="18"/>
        </w:rPr>
        <w:t>X. ODPRAVA NAPAK IN GARANCIJSKA DOBA</w:t>
      </w:r>
      <w:r w:rsidR="00116AC5">
        <w:rPr>
          <w:rFonts w:ascii="Arial" w:hAnsi="Arial" w:cs="Arial"/>
          <w:b/>
          <w:bCs/>
          <w:color w:val="000000"/>
          <w:sz w:val="18"/>
          <w:szCs w:val="18"/>
        </w:rPr>
        <w:t xml:space="preserve"> </w:t>
      </w:r>
    </w:p>
    <w:p w14:paraId="3DFAED18" w14:textId="401C094F" w:rsidR="0021273A" w:rsidRPr="00116AC5" w:rsidRDefault="00116AC5" w:rsidP="00116AC5">
      <w:pPr>
        <w:spacing w:after="0" w:line="240" w:lineRule="auto"/>
        <w:rPr>
          <w:rFonts w:ascii="Arial" w:hAnsi="Arial" w:cs="Arial"/>
          <w:bCs/>
          <w:i/>
          <w:color w:val="808080" w:themeColor="background1" w:themeShade="80"/>
          <w:sz w:val="18"/>
          <w:szCs w:val="18"/>
        </w:rPr>
      </w:pPr>
      <w:r w:rsidRPr="00784F02">
        <w:rPr>
          <w:rFonts w:ascii="Arial" w:hAnsi="Arial" w:cs="Arial"/>
          <w:b/>
          <w:bCs/>
          <w:i/>
          <w:color w:val="808080" w:themeColor="background1" w:themeShade="80"/>
          <w:sz w:val="18"/>
          <w:szCs w:val="18"/>
        </w:rPr>
        <w:t>(</w:t>
      </w:r>
      <w:r w:rsidRPr="00116AC5">
        <w:rPr>
          <w:rFonts w:ascii="Arial" w:hAnsi="Arial" w:cs="Arial"/>
          <w:bCs/>
          <w:i/>
          <w:color w:val="808080" w:themeColor="background1" w:themeShade="80"/>
          <w:sz w:val="18"/>
          <w:szCs w:val="18"/>
        </w:rPr>
        <w:t xml:space="preserve">Opomba: 15. in 16. člen tega poglavja sta relevantne za sklope, kjer se zahteva garancija) </w:t>
      </w:r>
    </w:p>
    <w:p w14:paraId="572B2CE2" w14:textId="77777777" w:rsidR="00116AC5" w:rsidRPr="00116AC5" w:rsidRDefault="00116AC5" w:rsidP="00116AC5">
      <w:pPr>
        <w:spacing w:after="0" w:line="240" w:lineRule="auto"/>
        <w:rPr>
          <w:rFonts w:ascii="Arial" w:hAnsi="Arial" w:cs="Arial"/>
          <w:b/>
          <w:bCs/>
          <w:i/>
          <w:color w:val="808080" w:themeColor="background1" w:themeShade="80"/>
          <w:sz w:val="18"/>
          <w:szCs w:val="18"/>
        </w:rPr>
      </w:pPr>
    </w:p>
    <w:p w14:paraId="3737676E" w14:textId="77777777" w:rsidR="004E5ED4" w:rsidRDefault="004E5ED4" w:rsidP="004E5ED4">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E5ED4" w14:paraId="272CF862" w14:textId="77777777" w:rsidTr="00CE3953">
        <w:tc>
          <w:tcPr>
            <w:tcW w:w="0" w:type="auto"/>
            <w:tcMar>
              <w:top w:w="0" w:type="auto"/>
              <w:bottom w:w="0" w:type="auto"/>
            </w:tcMar>
          </w:tcPr>
          <w:p w14:paraId="6387C1FF" w14:textId="77777777" w:rsidR="004E5ED4" w:rsidRDefault="004E5ED4" w:rsidP="00CE3953">
            <w:pPr>
              <w:spacing w:line="260" w:lineRule="exact"/>
              <w:jc w:val="both"/>
              <w:rPr>
                <w:rFonts w:ascii="Arial" w:hAnsi="Arial" w:cs="Arial"/>
                <w:color w:val="000000"/>
                <w:sz w:val="18"/>
                <w:szCs w:val="18"/>
              </w:rPr>
            </w:pPr>
          </w:p>
          <w:p w14:paraId="6A2A4813" w14:textId="05C29B01" w:rsidR="004E5ED4" w:rsidRDefault="004E5ED4" w:rsidP="00CE3953">
            <w:pPr>
              <w:spacing w:after="0" w:line="260" w:lineRule="exact"/>
              <w:jc w:val="both"/>
              <w:rPr>
                <w:rFonts w:ascii="Arial" w:hAnsi="Arial" w:cs="Arial"/>
                <w:sz w:val="18"/>
                <w:szCs w:val="18"/>
              </w:rPr>
            </w:pPr>
            <w:r w:rsidRPr="004C2DA4">
              <w:rPr>
                <w:rFonts w:ascii="Arial" w:hAnsi="Arial" w:cs="Arial"/>
                <w:sz w:val="18"/>
                <w:szCs w:val="18"/>
              </w:rPr>
              <w:t xml:space="preserve">V primeru količinskih ali kakovostnih odstopanj,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sidR="00116AC5">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 xml:space="preserve">zapisnika. </w:t>
            </w:r>
          </w:p>
          <w:p w14:paraId="731BE514" w14:textId="77777777" w:rsidR="004E5ED4" w:rsidRDefault="004E5ED4" w:rsidP="00CE3953">
            <w:pPr>
              <w:spacing w:after="0" w:line="260" w:lineRule="exact"/>
              <w:jc w:val="both"/>
              <w:rPr>
                <w:rFonts w:ascii="Arial" w:hAnsi="Arial" w:cs="Arial"/>
                <w:sz w:val="18"/>
                <w:szCs w:val="18"/>
              </w:rPr>
            </w:pPr>
          </w:p>
          <w:p w14:paraId="5836B7FE" w14:textId="1B695A91" w:rsidR="004E5ED4" w:rsidRDefault="004E5ED4" w:rsidP="004E5ED4">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sidR="00116AC5">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sidR="00116AC5">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3EBCCFE4" w14:textId="77777777" w:rsidR="004E5ED4" w:rsidRDefault="004E5ED4" w:rsidP="004E5ED4">
            <w:pPr>
              <w:spacing w:after="0" w:line="260" w:lineRule="exact"/>
              <w:jc w:val="both"/>
              <w:rPr>
                <w:rFonts w:ascii="Arial" w:hAnsi="Arial" w:cs="Arial"/>
                <w:sz w:val="18"/>
                <w:szCs w:val="18"/>
              </w:rPr>
            </w:pPr>
          </w:p>
          <w:p w14:paraId="68886EBC" w14:textId="463D74F6" w:rsidR="004E5ED4" w:rsidRPr="004E5ED4" w:rsidRDefault="004E5ED4" w:rsidP="004E5ED4">
            <w:pPr>
              <w:spacing w:after="0" w:line="260" w:lineRule="exact"/>
              <w:jc w:val="both"/>
              <w:rPr>
                <w:rFonts w:ascii="Arial" w:hAnsi="Arial" w:cs="Arial"/>
                <w:sz w:val="18"/>
                <w:szCs w:val="18"/>
              </w:rPr>
            </w:pPr>
            <w:r w:rsidRPr="004E5ED4">
              <w:rPr>
                <w:rFonts w:ascii="Arial" w:hAnsi="Arial" w:cs="Arial"/>
                <w:sz w:val="18"/>
                <w:szCs w:val="18"/>
              </w:rPr>
              <w:t>V kolikor montaža ni uspešno izvedena, naročnik o tem dobavitelja obvesti z reklamacijskim zapisnikom v roku 8 dni. Dobavitelj se obvezuje, da bo napake odpravil v roku 10 dni od obvestila z reklamacijskim zapisnikom.</w:t>
            </w:r>
          </w:p>
          <w:p w14:paraId="550D0FFE" w14:textId="77777777" w:rsidR="004E5ED4" w:rsidRDefault="004E5ED4" w:rsidP="00CE3953">
            <w:pPr>
              <w:pStyle w:val="Telobesedila2"/>
              <w:rPr>
                <w:rFonts w:cs="Arial"/>
                <w:b w:val="0"/>
                <w:sz w:val="18"/>
                <w:szCs w:val="18"/>
              </w:rPr>
            </w:pPr>
          </w:p>
          <w:p w14:paraId="712B5A1D" w14:textId="77777777" w:rsidR="004E5ED4" w:rsidRPr="00DB1884" w:rsidRDefault="004E5ED4" w:rsidP="00CE3953">
            <w:pPr>
              <w:pStyle w:val="Telobesedila"/>
              <w:spacing w:after="0"/>
              <w:jc w:val="both"/>
              <w:rPr>
                <w:rFonts w:cs="Arial"/>
                <w:b/>
                <w:sz w:val="18"/>
                <w:szCs w:val="18"/>
              </w:rPr>
            </w:pPr>
          </w:p>
        </w:tc>
      </w:tr>
    </w:tbl>
    <w:p w14:paraId="5E668C88" w14:textId="77777777" w:rsidR="0021273A" w:rsidRDefault="0021273A" w:rsidP="0021273A">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21273A" w14:paraId="3BB96902" w14:textId="77777777" w:rsidTr="00AC3C92">
        <w:tc>
          <w:tcPr>
            <w:tcW w:w="0" w:type="auto"/>
            <w:tcMar>
              <w:top w:w="0" w:type="auto"/>
              <w:bottom w:w="0" w:type="auto"/>
            </w:tcMar>
          </w:tcPr>
          <w:p w14:paraId="1F2A1CF1" w14:textId="77777777" w:rsidR="0021273A" w:rsidRPr="00BB58B1" w:rsidRDefault="0021273A" w:rsidP="00AC3C92">
            <w:pPr>
              <w:spacing w:before="225" w:after="225"/>
              <w:jc w:val="both"/>
            </w:pPr>
            <w:r>
              <w:rPr>
                <w:rFonts w:ascii="Arial" w:hAnsi="Arial" w:cs="Arial"/>
                <w:color w:val="000000"/>
                <w:sz w:val="18"/>
                <w:szCs w:val="18"/>
              </w:rPr>
              <w:t xml:space="preserve">Garancijska doba za dobavljeno opremo po tej pogodbi je _____________ mesecev </w:t>
            </w:r>
            <w:r w:rsidRPr="007C356D">
              <w:rPr>
                <w:rFonts w:ascii="Arial" w:hAnsi="Arial" w:cs="Arial"/>
                <w:i/>
                <w:color w:val="000000"/>
                <w:sz w:val="18"/>
                <w:szCs w:val="18"/>
              </w:rPr>
              <w:t>(vnese se za vsak sklop posebej</w:t>
            </w:r>
            <w:r w:rsidRPr="0093539B">
              <w:rPr>
                <w:rFonts w:ascii="Arial" w:hAnsi="Arial" w:cs="Arial"/>
                <w:i/>
                <w:color w:val="000000"/>
                <w:sz w:val="18"/>
                <w:szCs w:val="18"/>
              </w:rPr>
              <w:t>)</w:t>
            </w:r>
            <w:r w:rsidRPr="0093539B">
              <w:rPr>
                <w:rFonts w:ascii="Arial" w:hAnsi="Arial" w:cs="Arial"/>
                <w:sz w:val="18"/>
                <w:szCs w:val="18"/>
              </w:rPr>
              <w:t xml:space="preserve"> od dneva obojestranskega podpisa zapisnika o kakovostnem in količinskem prevzemu opreme</w:t>
            </w:r>
            <w:r w:rsidRPr="0093539B">
              <w:rPr>
                <w:rFonts w:ascii="Arial" w:hAnsi="Arial" w:cs="Arial"/>
                <w:i/>
                <w:color w:val="000000"/>
                <w:sz w:val="18"/>
                <w:szCs w:val="18"/>
              </w:rPr>
              <w:t>.</w:t>
            </w:r>
          </w:p>
          <w:p w14:paraId="30F2C008" w14:textId="77777777" w:rsidR="0021273A" w:rsidRPr="00DA249B"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BBDB73D"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682B922C"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A939B4A" w14:textId="6C162B3E" w:rsidR="0021273A" w:rsidRPr="00BB58B1" w:rsidRDefault="0021273A" w:rsidP="00685A6F">
            <w:pPr>
              <w:spacing w:before="225" w:after="225"/>
              <w:jc w:val="both"/>
              <w:rPr>
                <w:rFonts w:ascii="Arial" w:hAnsi="Arial" w:cs="Arial"/>
                <w:color w:val="000000"/>
                <w:sz w:val="18"/>
                <w:szCs w:val="18"/>
              </w:rPr>
            </w:pPr>
            <w:r>
              <w:rPr>
                <w:rFonts w:ascii="Arial" w:hAnsi="Arial" w:cs="Arial"/>
                <w:color w:val="000000"/>
                <w:sz w:val="18"/>
                <w:szCs w:val="18"/>
              </w:rPr>
              <w:t xml:space="preserve">Če naročnik v garancijskem času ugotovi napako ali pomanjkljivost pri delovanju opreme, ali katerega koli dela opreme, ali napake v zvezi z montažo, mora to nemudoma sporočiti </w:t>
            </w:r>
            <w:r w:rsidR="00116AC5">
              <w:rPr>
                <w:rFonts w:ascii="Arial" w:hAnsi="Arial" w:cs="Arial"/>
                <w:color w:val="000000"/>
                <w:sz w:val="18"/>
                <w:szCs w:val="18"/>
              </w:rPr>
              <w:t>dobavitelj</w:t>
            </w:r>
            <w:r>
              <w:rPr>
                <w:rFonts w:ascii="Arial" w:hAnsi="Arial" w:cs="Arial"/>
                <w:color w:val="000000"/>
                <w:sz w:val="18"/>
                <w:szCs w:val="18"/>
              </w:rPr>
              <w:t>u</w:t>
            </w:r>
            <w:r w:rsidR="00685A6F">
              <w:rPr>
                <w:rFonts w:ascii="Arial" w:hAnsi="Arial" w:cs="Arial"/>
                <w:color w:val="000000"/>
                <w:sz w:val="18"/>
                <w:szCs w:val="18"/>
              </w:rPr>
              <w:t>.</w:t>
            </w:r>
          </w:p>
        </w:tc>
      </w:tr>
    </w:tbl>
    <w:p w14:paraId="52FE469F"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7FE813E1"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0496A6F2" w14:textId="77777777" w:rsidTr="00AC3C92">
        <w:tc>
          <w:tcPr>
            <w:tcW w:w="0" w:type="auto"/>
            <w:tcMar>
              <w:top w:w="0" w:type="auto"/>
              <w:bottom w:w="0" w:type="auto"/>
            </w:tcMar>
          </w:tcPr>
          <w:p w14:paraId="1B877314" w14:textId="4A43C981" w:rsidR="00C4336A" w:rsidRPr="00C4336A" w:rsidRDefault="0021273A" w:rsidP="00C4336A">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sidR="004E5ED4">
              <w:rPr>
                <w:rFonts w:ascii="Arial" w:hAnsi="Arial" w:cs="Arial"/>
                <w:sz w:val="18"/>
                <w:szCs w:val="18"/>
              </w:rPr>
              <w:t>.</w:t>
            </w:r>
            <w:r>
              <w:rPr>
                <w:rFonts w:ascii="Arial" w:hAnsi="Arial" w:cs="Arial"/>
                <w:sz w:val="18"/>
                <w:szCs w:val="18"/>
              </w:rPr>
              <w:t xml:space="preserve"> </w:t>
            </w:r>
          </w:p>
          <w:p w14:paraId="36568BE0" w14:textId="77777777" w:rsidR="00C4336A" w:rsidRPr="001A1A0E" w:rsidRDefault="00C4336A" w:rsidP="00C4336A">
            <w:pPr>
              <w:spacing w:after="0" w:line="260" w:lineRule="exact"/>
              <w:jc w:val="both"/>
              <w:rPr>
                <w:rFonts w:ascii="Arial" w:hAnsi="Arial" w:cs="Arial"/>
                <w:b/>
                <w:sz w:val="18"/>
                <w:szCs w:val="18"/>
              </w:rPr>
            </w:pPr>
            <w:r w:rsidRPr="001A1A0E">
              <w:rPr>
                <w:rFonts w:ascii="Arial" w:hAnsi="Arial" w:cs="Arial"/>
                <w:sz w:val="18"/>
                <w:szCs w:val="18"/>
              </w:rPr>
              <w:t xml:space="preserve">Odzivni čas za odpravo napak v garancijskem roku je največ </w:t>
            </w:r>
            <w:r>
              <w:rPr>
                <w:rFonts w:ascii="Arial" w:hAnsi="Arial" w:cs="Arial"/>
                <w:sz w:val="18"/>
                <w:szCs w:val="18"/>
              </w:rPr>
              <w:t>48 ur od prijave napake, razen če naročnik določi daljši odzivni čas</w:t>
            </w:r>
            <w:r w:rsidRPr="001A1A0E">
              <w:rPr>
                <w:rFonts w:ascii="Arial" w:hAnsi="Arial" w:cs="Arial"/>
                <w:sz w:val="18"/>
                <w:szCs w:val="18"/>
              </w:rPr>
              <w:t>. Odzivni čas je čas od prijave napake do začetka odpravljanja napake.</w:t>
            </w:r>
            <w:r>
              <w:rPr>
                <w:rFonts w:ascii="Arial" w:hAnsi="Arial" w:cs="Arial"/>
                <w:sz w:val="18"/>
                <w:szCs w:val="18"/>
              </w:rPr>
              <w:t xml:space="preserve"> </w:t>
            </w:r>
          </w:p>
          <w:p w14:paraId="3140E066" w14:textId="77777777" w:rsidR="00C4336A" w:rsidRPr="001A1A0E" w:rsidRDefault="00C4336A" w:rsidP="00C4336A">
            <w:pPr>
              <w:spacing w:after="0" w:line="260" w:lineRule="exact"/>
              <w:jc w:val="both"/>
              <w:rPr>
                <w:rFonts w:ascii="Arial" w:hAnsi="Arial" w:cs="Arial"/>
                <w:b/>
                <w:sz w:val="18"/>
                <w:szCs w:val="18"/>
              </w:rPr>
            </w:pPr>
          </w:p>
          <w:p w14:paraId="20ED8299" w14:textId="2985E90E" w:rsidR="00C4336A" w:rsidRDefault="00C4336A" w:rsidP="00C4336A">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5</w:t>
            </w:r>
            <w:r w:rsidR="00685A6F">
              <w:rPr>
                <w:rFonts w:ascii="Arial" w:hAnsi="Arial" w:cs="Arial"/>
                <w:sz w:val="18"/>
                <w:szCs w:val="18"/>
              </w:rPr>
              <w:t xml:space="preserve"> (pet)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52B7DD61" w14:textId="77777777" w:rsidR="00C4336A" w:rsidRPr="001A1A0E" w:rsidRDefault="00C4336A" w:rsidP="00C4336A">
            <w:pPr>
              <w:spacing w:after="0" w:line="260" w:lineRule="exact"/>
              <w:jc w:val="both"/>
              <w:rPr>
                <w:rFonts w:ascii="Arial" w:hAnsi="Arial" w:cs="Arial"/>
                <w:b/>
                <w:sz w:val="18"/>
                <w:szCs w:val="18"/>
              </w:rPr>
            </w:pPr>
          </w:p>
          <w:p w14:paraId="72B4BC1C" w14:textId="555E5396" w:rsidR="00C4336A" w:rsidRPr="001A1A0E" w:rsidRDefault="00C4336A" w:rsidP="00C4336A">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V primeru, da po izteku roka za odpravo napake ne bo možno odpraviti napake, bo moral</w:t>
            </w:r>
            <w:r w:rsidR="004E5ED4">
              <w:rPr>
                <w:rFonts w:ascii="Arial" w:hAnsi="Arial" w:cs="Arial"/>
                <w:sz w:val="18"/>
                <w:szCs w:val="18"/>
              </w:rPr>
              <w:t xml:space="preserve"> dobavitelj</w:t>
            </w:r>
            <w:r w:rsidRPr="001A1A0E">
              <w:rPr>
                <w:rFonts w:ascii="Arial" w:hAnsi="Arial" w:cs="Arial"/>
                <w:sz w:val="18"/>
                <w:szCs w:val="18"/>
              </w:rPr>
              <w:t xml:space="preserve"> naročniku brezplačno nadomestiti okvarjeno opremo z opremo, ki mora biti najmanj enake kvalitete kot nadomeščena oprema, za uporabo v času odprave napake. </w:t>
            </w:r>
          </w:p>
          <w:p w14:paraId="1AA17144" w14:textId="77777777" w:rsidR="00C4336A" w:rsidRPr="001A1A0E" w:rsidRDefault="00C4336A" w:rsidP="00C4336A">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se bo enaka napaka pojavila na isti opremi v času garancijskega roka dvakrat zapovrstjo, lahko naročnik zahteva zamenjavo le-te z ekvivalentno novo opremo. </w:t>
            </w:r>
          </w:p>
          <w:p w14:paraId="3E82F12E" w14:textId="4FCDFA3F" w:rsidR="00C4336A" w:rsidRPr="001A1A0E" w:rsidRDefault="004E5ED4" w:rsidP="00C4336A">
            <w:pPr>
              <w:spacing w:line="260" w:lineRule="exact"/>
              <w:jc w:val="both"/>
              <w:rPr>
                <w:rFonts w:ascii="Arial" w:hAnsi="Arial" w:cs="Arial"/>
                <w:sz w:val="18"/>
                <w:szCs w:val="18"/>
              </w:rPr>
            </w:pPr>
            <w:r>
              <w:rPr>
                <w:rFonts w:ascii="Arial" w:hAnsi="Arial" w:cs="Arial"/>
                <w:sz w:val="18"/>
                <w:szCs w:val="18"/>
              </w:rPr>
              <w:t>Dobavitelj</w:t>
            </w:r>
            <w:r w:rsidR="00C4336A" w:rsidRPr="001A1A0E">
              <w:rPr>
                <w:rFonts w:ascii="Arial" w:hAnsi="Arial" w:cs="Arial"/>
                <w:sz w:val="18"/>
                <w:szCs w:val="18"/>
              </w:rPr>
              <w:t xml:space="preserve"> mora vgrajevati le nadomestne dele, za katere jamči proizvajalec predmetne opreme.</w:t>
            </w:r>
          </w:p>
          <w:p w14:paraId="503461BE" w14:textId="45868B68" w:rsidR="0021273A" w:rsidRPr="006F4B42" w:rsidRDefault="00C4336A" w:rsidP="006F4B4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sidR="004E5ED4">
              <w:rPr>
                <w:rFonts w:ascii="Arial" w:hAnsi="Arial" w:cs="Arial"/>
                <w:sz w:val="18"/>
                <w:szCs w:val="18"/>
              </w:rPr>
              <w:t>dobavitelja</w:t>
            </w:r>
            <w:r w:rsidR="006F4B42">
              <w:rPr>
                <w:rFonts w:ascii="Arial" w:hAnsi="Arial" w:cs="Arial"/>
                <w:sz w:val="18"/>
                <w:szCs w:val="18"/>
              </w:rPr>
              <w:t xml:space="preserve"> v celoti. </w:t>
            </w:r>
          </w:p>
        </w:tc>
      </w:tr>
    </w:tbl>
    <w:p w14:paraId="6BDC10B7" w14:textId="19291F85" w:rsidR="0021273A" w:rsidRPr="00244B72" w:rsidRDefault="00244B72" w:rsidP="00244B7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21273A" w14:paraId="2EA3EFDD" w14:textId="77777777" w:rsidTr="00AC3C92">
        <w:tc>
          <w:tcPr>
            <w:tcW w:w="0" w:type="auto"/>
            <w:tcMar>
              <w:top w:w="0" w:type="auto"/>
              <w:bottom w:w="0" w:type="auto"/>
            </w:tcMar>
          </w:tcPr>
          <w:p w14:paraId="0EC4CAC7" w14:textId="77777777" w:rsidR="0021273A" w:rsidRPr="007F5B14" w:rsidRDefault="0021273A" w:rsidP="00AC3C92">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4151A3BE" w14:textId="01F182A5" w:rsidR="0021273A" w:rsidRPr="00116AC5" w:rsidRDefault="00116AC5" w:rsidP="00116AC5">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21273A" w14:paraId="455FA562" w14:textId="77777777" w:rsidTr="00AC3C92">
        <w:tc>
          <w:tcPr>
            <w:tcW w:w="0" w:type="auto"/>
            <w:tcMar>
              <w:top w:w="0" w:type="auto"/>
              <w:bottom w:w="0" w:type="auto"/>
            </w:tcMar>
          </w:tcPr>
          <w:p w14:paraId="74038058" w14:textId="77777777" w:rsidR="0021273A" w:rsidRDefault="0021273A" w:rsidP="00AC3C9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1586C5C" w14:textId="77777777" w:rsidR="0021273A" w:rsidRDefault="0021273A" w:rsidP="0021273A">
      <w:pPr>
        <w:spacing w:after="0" w:line="240" w:lineRule="auto"/>
        <w:rPr>
          <w:rFonts w:ascii="Arial" w:hAnsi="Arial" w:cs="Arial"/>
          <w:b/>
          <w:bCs/>
          <w:color w:val="000000"/>
          <w:sz w:val="18"/>
          <w:szCs w:val="18"/>
        </w:rPr>
      </w:pPr>
    </w:p>
    <w:p w14:paraId="553655F1" w14:textId="77777777" w:rsidR="00116AC5" w:rsidRDefault="0021273A" w:rsidP="0021273A">
      <w:pPr>
        <w:spacing w:after="0" w:line="240" w:lineRule="auto"/>
        <w:rPr>
          <w:rFonts w:ascii="Arial" w:hAnsi="Arial" w:cs="Arial"/>
          <w:bCs/>
          <w:i/>
          <w:color w:val="808080" w:themeColor="background1" w:themeShade="80"/>
          <w:sz w:val="18"/>
          <w:szCs w:val="18"/>
        </w:rPr>
      </w:pPr>
      <w:r>
        <w:rPr>
          <w:rFonts w:ascii="Arial" w:hAnsi="Arial" w:cs="Arial"/>
          <w:b/>
          <w:bCs/>
          <w:color w:val="000000"/>
          <w:sz w:val="18"/>
          <w:szCs w:val="18"/>
        </w:rPr>
        <w:t>XI. REZERVNI DELI IN SERVIS</w:t>
      </w:r>
      <w:r w:rsidR="00784F02" w:rsidRPr="00116AC5">
        <w:rPr>
          <w:rFonts w:ascii="Arial" w:hAnsi="Arial" w:cs="Arial"/>
          <w:bCs/>
          <w:i/>
          <w:color w:val="808080" w:themeColor="background1" w:themeShade="80"/>
          <w:sz w:val="18"/>
          <w:szCs w:val="18"/>
        </w:rPr>
        <w:t xml:space="preserve"> </w:t>
      </w:r>
    </w:p>
    <w:p w14:paraId="292D9284" w14:textId="208BD432" w:rsidR="00116AC5" w:rsidRDefault="00784F02" w:rsidP="0021273A">
      <w:pPr>
        <w:spacing w:after="0" w:line="240" w:lineRule="auto"/>
        <w:rPr>
          <w:rFonts w:ascii="Arial" w:hAnsi="Arial" w:cs="Arial"/>
          <w:b/>
          <w:bCs/>
          <w:i/>
          <w:color w:val="808080" w:themeColor="background1" w:themeShade="80"/>
          <w:sz w:val="18"/>
          <w:szCs w:val="18"/>
        </w:rPr>
      </w:pPr>
      <w:r w:rsidRPr="00116AC5">
        <w:rPr>
          <w:rFonts w:ascii="Arial" w:hAnsi="Arial" w:cs="Arial"/>
          <w:bCs/>
          <w:i/>
          <w:color w:val="808080" w:themeColor="background1" w:themeShade="80"/>
          <w:sz w:val="18"/>
          <w:szCs w:val="18"/>
        </w:rPr>
        <w:t>(</w:t>
      </w:r>
      <w:r w:rsidR="00116AC5" w:rsidRPr="00116AC5">
        <w:rPr>
          <w:rFonts w:ascii="Arial" w:hAnsi="Arial" w:cs="Arial"/>
          <w:bCs/>
          <w:i/>
          <w:color w:val="808080" w:themeColor="background1" w:themeShade="80"/>
          <w:sz w:val="18"/>
          <w:szCs w:val="18"/>
        </w:rPr>
        <w:t xml:space="preserve">Opomba: </w:t>
      </w:r>
      <w:r w:rsidRPr="00116AC5">
        <w:rPr>
          <w:rFonts w:ascii="Arial" w:hAnsi="Arial" w:cs="Arial"/>
          <w:bCs/>
          <w:i/>
          <w:color w:val="808080" w:themeColor="background1" w:themeShade="80"/>
          <w:sz w:val="18"/>
          <w:szCs w:val="18"/>
        </w:rPr>
        <w:t>poglavje relevantno za sklope, kjer se zahteva garancija)</w:t>
      </w:r>
      <w:r w:rsidRPr="00784F02">
        <w:rPr>
          <w:rFonts w:ascii="Arial" w:hAnsi="Arial" w:cs="Arial"/>
          <w:b/>
          <w:bCs/>
          <w:i/>
          <w:color w:val="808080" w:themeColor="background1" w:themeShade="80"/>
          <w:sz w:val="18"/>
          <w:szCs w:val="18"/>
        </w:rPr>
        <w:t xml:space="preserve"> </w:t>
      </w:r>
    </w:p>
    <w:p w14:paraId="3841AB09" w14:textId="545A89A0" w:rsidR="0021273A" w:rsidRDefault="0021273A" w:rsidP="0021273A">
      <w:pPr>
        <w:spacing w:after="0" w:line="240" w:lineRule="auto"/>
        <w:rPr>
          <w:rFonts w:ascii="Arial" w:hAnsi="Arial" w:cs="Arial"/>
          <w:b/>
          <w:bCs/>
          <w:color w:val="000000"/>
          <w:sz w:val="18"/>
          <w:szCs w:val="18"/>
        </w:rPr>
      </w:pPr>
      <w:r w:rsidRPr="00784F02">
        <w:rPr>
          <w:rFonts w:ascii="Arial" w:hAnsi="Arial" w:cs="Arial"/>
          <w:b/>
          <w:bCs/>
          <w:i/>
          <w:color w:val="808080" w:themeColor="background1" w:themeShade="80"/>
          <w:sz w:val="18"/>
          <w:szCs w:val="18"/>
        </w:rPr>
        <w:t xml:space="preserve"> </w:t>
      </w:r>
    </w:p>
    <w:p w14:paraId="4A4B5927"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47A80D27" w14:textId="77777777" w:rsidR="0021273A" w:rsidRDefault="0021273A" w:rsidP="0021273A">
      <w:pPr>
        <w:spacing w:after="0" w:line="240" w:lineRule="auto"/>
      </w:pPr>
    </w:p>
    <w:tbl>
      <w:tblPr>
        <w:tblW w:w="0" w:type="auto"/>
        <w:tblInd w:w="108" w:type="dxa"/>
        <w:tblLook w:val="04A0" w:firstRow="1" w:lastRow="0" w:firstColumn="1" w:lastColumn="0" w:noHBand="0" w:noVBand="1"/>
      </w:tblPr>
      <w:tblGrid>
        <w:gridCol w:w="8962"/>
      </w:tblGrid>
      <w:tr w:rsidR="0021273A" w14:paraId="61310C06" w14:textId="77777777" w:rsidTr="00AC3C92">
        <w:tc>
          <w:tcPr>
            <w:tcW w:w="0" w:type="auto"/>
            <w:tcMar>
              <w:top w:w="0" w:type="auto"/>
              <w:bottom w:w="0" w:type="auto"/>
            </w:tcMar>
          </w:tcPr>
          <w:p w14:paraId="150D5ECC" w14:textId="77777777" w:rsidR="0021273A" w:rsidRDefault="0021273A" w:rsidP="00AC3C92">
            <w:pPr>
              <w:spacing w:before="225" w:after="225"/>
              <w:jc w:val="both"/>
              <w:rPr>
                <w:rFonts w:ascii="Arial" w:hAnsi="Arial" w:cs="Arial"/>
                <w:sz w:val="18"/>
                <w:szCs w:val="18"/>
              </w:rPr>
            </w:pPr>
            <w:r w:rsidRPr="007F5B14">
              <w:rPr>
                <w:rFonts w:ascii="Arial" w:hAnsi="Arial" w:cs="Arial"/>
                <w:sz w:val="18"/>
                <w:szCs w:val="18"/>
              </w:rPr>
              <w:lastRenderedPageBreak/>
              <w:t>Dobavitelj se zavezuje, da bo zagotavljal razpoložljivost in združljivost nadomestnih delov še najmanj dve leti po izteku garancijske dobe.</w:t>
            </w:r>
          </w:p>
          <w:p w14:paraId="3CFA727B" w14:textId="190F481C" w:rsidR="0021273A" w:rsidRDefault="0021273A" w:rsidP="00AC3C9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sidR="003D5D39">
              <w:rPr>
                <w:rFonts w:ascii="Arial" w:hAnsi="Arial" w:cs="Arial"/>
                <w:sz w:val="18"/>
                <w:szCs w:val="18"/>
              </w:rPr>
              <w:t xml:space="preserve"> lokaciji naročnika.</w:t>
            </w:r>
          </w:p>
          <w:p w14:paraId="6C18D196" w14:textId="21A1D1A1" w:rsidR="0021273A" w:rsidRDefault="0021273A" w:rsidP="00AC3C92">
            <w:pPr>
              <w:spacing w:before="225" w:after="225"/>
              <w:jc w:val="both"/>
              <w:rPr>
                <w:rFonts w:ascii="Arial" w:hAnsi="Arial" w:cs="Arial"/>
                <w:sz w:val="18"/>
                <w:szCs w:val="18"/>
              </w:rPr>
            </w:pPr>
            <w:r w:rsidRPr="007F5B14">
              <w:rPr>
                <w:rFonts w:ascii="Arial" w:hAnsi="Arial" w:cs="Arial"/>
                <w:sz w:val="18"/>
                <w:szCs w:val="18"/>
              </w:rPr>
              <w:t>Če oprema ni popravljena v roku,</w:t>
            </w:r>
            <w:r w:rsidR="003D5D39">
              <w:rPr>
                <w:rFonts w:ascii="Arial" w:hAnsi="Arial" w:cs="Arial"/>
                <w:sz w:val="18"/>
                <w:szCs w:val="18"/>
              </w:rPr>
              <w:t xml:space="preserve"> kot ga je določil naročnik,</w:t>
            </w:r>
            <w:r w:rsidRPr="007F5B14">
              <w:rPr>
                <w:rFonts w:ascii="Arial" w:hAnsi="Arial" w:cs="Arial"/>
                <w:sz w:val="18"/>
                <w:szCs w:val="18"/>
              </w:rPr>
              <w:t xml:space="preserve"> mora dobavitelj naročniku po preteku tega roka za čas popravila zagotoviti enakovredno nadomestno opremo. V tem primeru se garancijski rok podaljša za čas popravila. </w:t>
            </w:r>
          </w:p>
          <w:p w14:paraId="599FC40D" w14:textId="4B5C59C0" w:rsidR="0021273A" w:rsidRPr="0021273A" w:rsidRDefault="0021273A" w:rsidP="003D5D39">
            <w:pPr>
              <w:spacing w:before="225" w:after="225"/>
              <w:jc w:val="both"/>
            </w:pPr>
            <w:r w:rsidRPr="007F5B14">
              <w:rPr>
                <w:rFonts w:ascii="Arial" w:hAnsi="Arial" w:cs="Arial"/>
                <w:sz w:val="18"/>
                <w:szCs w:val="18"/>
              </w:rPr>
              <w:t xml:space="preserve">Dobavitelj se zaveže, da bo v primeru, če bo popravilo opreme trajalo več kot je </w:t>
            </w:r>
            <w:r w:rsidR="003D5D39">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sidR="003D5D39">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tc>
      </w:tr>
    </w:tbl>
    <w:p w14:paraId="31A73233" w14:textId="77777777" w:rsidR="0021273A" w:rsidRDefault="0021273A" w:rsidP="0021273A">
      <w:pPr>
        <w:spacing w:after="0" w:line="240" w:lineRule="auto"/>
        <w:rPr>
          <w:rFonts w:ascii="Arial" w:hAnsi="Arial" w:cs="Arial"/>
          <w:b/>
          <w:bCs/>
          <w:color w:val="000000"/>
          <w:sz w:val="18"/>
          <w:szCs w:val="18"/>
        </w:rPr>
      </w:pPr>
      <w:r>
        <w:rPr>
          <w:rFonts w:ascii="Arial" w:hAnsi="Arial" w:cs="Arial"/>
          <w:b/>
          <w:bCs/>
          <w:color w:val="000000"/>
          <w:sz w:val="18"/>
          <w:szCs w:val="18"/>
        </w:rPr>
        <w:t>XII. VIŠJA SILA</w:t>
      </w:r>
    </w:p>
    <w:p w14:paraId="763D973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33DEAD70" w14:textId="77777777" w:rsidR="0021273A" w:rsidRPr="008C603A" w:rsidRDefault="0021273A" w:rsidP="002127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21273A" w14:paraId="29CC5E29" w14:textId="77777777" w:rsidTr="00AC3C92">
        <w:tc>
          <w:tcPr>
            <w:tcW w:w="0" w:type="auto"/>
            <w:tcMar>
              <w:top w:w="0" w:type="auto"/>
              <w:bottom w:w="0" w:type="auto"/>
            </w:tcMar>
          </w:tcPr>
          <w:p w14:paraId="00B06BCC" w14:textId="77777777" w:rsidR="0021273A" w:rsidRPr="007F5B14"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0B2416E0" w14:textId="77777777" w:rsidR="0021273A" w:rsidRDefault="0021273A" w:rsidP="00AC3C9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028E57D6" w14:textId="77777777" w:rsidR="0021273A" w:rsidRDefault="0021273A" w:rsidP="00AC3C9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20450994" w14:textId="77777777" w:rsidR="0021273A" w:rsidRPr="003C52D2" w:rsidRDefault="0021273A" w:rsidP="0021273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XIII. ZAVAROVANJE POSLA</w:t>
      </w:r>
    </w:p>
    <w:p w14:paraId="138D27DB"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293EB76B" w14:textId="77777777" w:rsidR="0021273A" w:rsidRDefault="0021273A" w:rsidP="0021273A">
      <w:pPr>
        <w:spacing w:before="225" w:after="225"/>
        <w:ind w:left="284"/>
        <w:jc w:val="both"/>
      </w:pPr>
      <w:r>
        <w:rPr>
          <w:rFonts w:ascii="Arial" w:hAnsi="Arial" w:cs="Arial"/>
          <w:color w:val="000000"/>
          <w:sz w:val="18"/>
          <w:szCs w:val="18"/>
        </w:rPr>
        <w:t>ZAVAROVANJE ZA DOBRO IZVEDBO</w:t>
      </w:r>
    </w:p>
    <w:p w14:paraId="660F3E33" w14:textId="77777777" w:rsidR="0021273A" w:rsidRDefault="0021273A" w:rsidP="0021273A">
      <w:pPr>
        <w:spacing w:before="225" w:after="225"/>
        <w:ind w:left="284"/>
        <w:jc w:val="both"/>
        <w:rPr>
          <w:rFonts w:ascii="Arial" w:hAnsi="Arial" w:cs="Arial"/>
          <w:color w:val="000000"/>
          <w:sz w:val="18"/>
          <w:szCs w:val="18"/>
        </w:rPr>
      </w:pPr>
      <w:r>
        <w:rPr>
          <w:rFonts w:ascii="Arial" w:hAnsi="Arial" w:cs="Arial"/>
          <w:color w:val="000000"/>
          <w:sz w:val="18"/>
          <w:szCs w:val="18"/>
        </w:rPr>
        <w:t xml:space="preserve">Instrument zavarovanja: menica z menično izjavo </w:t>
      </w:r>
    </w:p>
    <w:p w14:paraId="71D2272B" w14:textId="3C815C69" w:rsidR="0021273A" w:rsidRDefault="0021273A" w:rsidP="0021273A">
      <w:pPr>
        <w:spacing w:before="225" w:after="225"/>
        <w:ind w:left="284"/>
        <w:jc w:val="both"/>
      </w:pPr>
      <w:r>
        <w:rPr>
          <w:rFonts w:ascii="Arial" w:hAnsi="Arial" w:cs="Arial"/>
          <w:color w:val="000000"/>
          <w:sz w:val="18"/>
          <w:szCs w:val="18"/>
        </w:rPr>
        <w:t xml:space="preserve">Višina zavarovanja: </w:t>
      </w:r>
      <w:r w:rsidR="00116AC5">
        <w:rPr>
          <w:rFonts w:ascii="Arial" w:hAnsi="Arial" w:cs="Arial"/>
          <w:color w:val="000000"/>
          <w:sz w:val="18"/>
          <w:szCs w:val="18"/>
        </w:rPr>
        <w:t>__________________________</w:t>
      </w:r>
    </w:p>
    <w:p w14:paraId="26358FB6" w14:textId="4CF809E4" w:rsidR="0021273A" w:rsidRDefault="0021273A" w:rsidP="0021273A">
      <w:pPr>
        <w:spacing w:before="225" w:after="225"/>
        <w:ind w:left="284"/>
        <w:jc w:val="both"/>
      </w:pPr>
      <w:r>
        <w:rPr>
          <w:rFonts w:ascii="Arial" w:hAnsi="Arial" w:cs="Arial"/>
          <w:color w:val="000000"/>
          <w:sz w:val="18"/>
          <w:szCs w:val="18"/>
        </w:rPr>
        <w:t xml:space="preserve">Čas veljavnosti: </w:t>
      </w:r>
      <w:r w:rsidR="00116AC5">
        <w:rPr>
          <w:rFonts w:ascii="Arial" w:hAnsi="Arial" w:cs="Arial"/>
          <w:color w:val="000000"/>
          <w:sz w:val="18"/>
          <w:szCs w:val="18"/>
        </w:rPr>
        <w:t>___________________________</w:t>
      </w:r>
    </w:p>
    <w:p w14:paraId="6FD712F4" w14:textId="3B064ED6" w:rsidR="0021273A" w:rsidRDefault="0021273A" w:rsidP="0021273A">
      <w:pPr>
        <w:spacing w:before="225" w:after="225"/>
        <w:ind w:left="284"/>
        <w:jc w:val="both"/>
      </w:pPr>
      <w:r w:rsidRPr="00F1229B">
        <w:rPr>
          <w:rFonts w:ascii="Arial" w:hAnsi="Arial" w:cs="Arial"/>
          <w:sz w:val="18"/>
          <w:szCs w:val="18"/>
        </w:rPr>
        <w:t>Dobavitelj</w:t>
      </w:r>
      <w:r>
        <w:rPr>
          <w:rFonts w:ascii="Arial" w:hAnsi="Arial" w:cs="Arial"/>
          <w:color w:val="000000"/>
          <w:sz w:val="18"/>
          <w:szCs w:val="18"/>
        </w:rPr>
        <w:t xml:space="preserve"> mora najpozneje v </w:t>
      </w:r>
      <w:r w:rsidR="00116AC5">
        <w:rPr>
          <w:rFonts w:ascii="Arial" w:hAnsi="Arial" w:cs="Arial"/>
          <w:color w:val="000000"/>
          <w:sz w:val="18"/>
          <w:szCs w:val="18"/>
        </w:rPr>
        <w:t>10 (</w:t>
      </w:r>
      <w:r>
        <w:rPr>
          <w:rFonts w:ascii="Arial" w:hAnsi="Arial" w:cs="Arial"/>
          <w:color w:val="000000"/>
          <w:sz w:val="18"/>
          <w:szCs w:val="18"/>
        </w:rPr>
        <w:t>desetih</w:t>
      </w:r>
      <w:r w:rsidR="00116AC5">
        <w:rPr>
          <w:rFonts w:ascii="Arial" w:hAnsi="Arial" w:cs="Arial"/>
          <w:color w:val="000000"/>
          <w:sz w:val="18"/>
          <w:szCs w:val="18"/>
        </w:rPr>
        <w:t>)</w:t>
      </w:r>
      <w:r>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28FF12AD" w14:textId="77777777" w:rsidR="0021273A" w:rsidRDefault="0021273A" w:rsidP="0021273A">
      <w:pPr>
        <w:spacing w:before="225" w:after="225"/>
        <w:ind w:left="284"/>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5C7C5063" w14:textId="3AEB2B03" w:rsidR="0021273A" w:rsidRDefault="0021273A" w:rsidP="0021273A">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 xml:space="preserve">ZAVAROVANJE ZA ODPRAVO NAPAK V GARANCIJSKI DOBI </w:t>
      </w:r>
      <w:r w:rsidR="00784F02" w:rsidRPr="00784F02">
        <w:rPr>
          <w:rFonts w:ascii="Arial" w:hAnsi="Arial" w:cs="Arial"/>
          <w:i/>
          <w:color w:val="808080" w:themeColor="background1" w:themeShade="80"/>
          <w:sz w:val="18"/>
          <w:szCs w:val="18"/>
        </w:rPr>
        <w:t>(če je zahtevano</w:t>
      </w:r>
      <w:r w:rsidR="00784F02">
        <w:rPr>
          <w:rFonts w:ascii="Arial" w:hAnsi="Arial" w:cs="Arial"/>
          <w:i/>
          <w:color w:val="808080" w:themeColor="background1" w:themeShade="80"/>
          <w:sz w:val="18"/>
          <w:szCs w:val="18"/>
        </w:rPr>
        <w:t xml:space="preserve"> pri posameznem sklopu</w:t>
      </w:r>
      <w:r w:rsidR="00784F02" w:rsidRPr="00784F02">
        <w:rPr>
          <w:rFonts w:ascii="Arial" w:hAnsi="Arial" w:cs="Arial"/>
          <w:i/>
          <w:color w:val="808080" w:themeColor="background1" w:themeShade="80"/>
          <w:sz w:val="18"/>
          <w:szCs w:val="18"/>
        </w:rPr>
        <w:t>)</w:t>
      </w:r>
    </w:p>
    <w:p w14:paraId="2824C221" w14:textId="77777777" w:rsidR="0021273A" w:rsidRDefault="0021273A" w:rsidP="0021273A">
      <w:pPr>
        <w:spacing w:before="225" w:after="225" w:line="240" w:lineRule="auto"/>
        <w:ind w:left="284"/>
        <w:jc w:val="both"/>
      </w:pPr>
      <w:r>
        <w:rPr>
          <w:rFonts w:ascii="Arial" w:hAnsi="Arial" w:cs="Arial"/>
          <w:color w:val="000000"/>
          <w:sz w:val="18"/>
          <w:szCs w:val="18"/>
        </w:rPr>
        <w:lastRenderedPageBreak/>
        <w:t>Instrument zavarovanja: menica z menično izjavo</w:t>
      </w:r>
    </w:p>
    <w:p w14:paraId="25382F80" w14:textId="7DDFDF93" w:rsidR="0021273A" w:rsidRDefault="0021273A" w:rsidP="0021273A">
      <w:pPr>
        <w:spacing w:before="225" w:after="225" w:line="240" w:lineRule="auto"/>
        <w:ind w:left="284"/>
        <w:jc w:val="both"/>
      </w:pPr>
      <w:r>
        <w:rPr>
          <w:rFonts w:ascii="Arial" w:hAnsi="Arial" w:cs="Arial"/>
          <w:color w:val="000000"/>
          <w:sz w:val="18"/>
          <w:szCs w:val="18"/>
        </w:rPr>
        <w:t xml:space="preserve">Višina zavarovanja: </w:t>
      </w:r>
      <w:r w:rsidR="00116AC5">
        <w:rPr>
          <w:rFonts w:ascii="Arial" w:hAnsi="Arial" w:cs="Arial"/>
          <w:color w:val="000000"/>
          <w:sz w:val="18"/>
          <w:szCs w:val="18"/>
        </w:rPr>
        <w:t>___________________________</w:t>
      </w:r>
    </w:p>
    <w:p w14:paraId="70D5897C" w14:textId="77777777" w:rsidR="00116AC5" w:rsidRDefault="0021273A" w:rsidP="00116AC5">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116AC5">
        <w:rPr>
          <w:rFonts w:ascii="Arial" w:hAnsi="Arial" w:cs="Arial"/>
          <w:color w:val="000000"/>
          <w:sz w:val="18"/>
          <w:szCs w:val="18"/>
        </w:rPr>
        <w:t>___________________________</w:t>
      </w:r>
    </w:p>
    <w:p w14:paraId="79C5A0E8" w14:textId="4B085381" w:rsidR="0021273A" w:rsidRPr="00294626" w:rsidRDefault="00116AC5" w:rsidP="00116AC5">
      <w:pPr>
        <w:spacing w:before="225" w:after="225" w:line="240" w:lineRule="auto"/>
        <w:ind w:left="284"/>
        <w:jc w:val="both"/>
        <w:rPr>
          <w:rFonts w:ascii="Arial" w:hAnsi="Arial" w:cs="Arial"/>
          <w:sz w:val="18"/>
          <w:szCs w:val="18"/>
        </w:rPr>
      </w:pPr>
      <w:r>
        <w:rPr>
          <w:rFonts w:ascii="Arial" w:hAnsi="Arial" w:cs="Arial"/>
          <w:sz w:val="18"/>
          <w:szCs w:val="18"/>
        </w:rPr>
        <w:t>Dobavitelj</w:t>
      </w:r>
      <w:r w:rsidR="0021273A" w:rsidRPr="00294626">
        <w:rPr>
          <w:rFonts w:ascii="Arial" w:hAnsi="Arial" w:cs="Arial"/>
          <w:sz w:val="18"/>
          <w:szCs w:val="18"/>
        </w:rPr>
        <w:t xml:space="preserve"> bo moral za zavarovanje odprave napak v garancijskem roku predložiti zahtevano zavarovanje, in sicer najkasneje v 8 (osmih) dneh po podpisu zapisnika o kakovostnem in količinskem prevzemu opreme, v višini 5 % skupne pogodbene vrednosti z DDV.</w:t>
      </w:r>
    </w:p>
    <w:p w14:paraId="2DBADC65" w14:textId="77777777" w:rsidR="0021273A" w:rsidRPr="00294626" w:rsidRDefault="0021273A" w:rsidP="0021273A">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74A5C8C2" w14:textId="04478231" w:rsidR="0021273A" w:rsidRPr="00616D7F" w:rsidRDefault="0021273A" w:rsidP="0021273A">
      <w:pPr>
        <w:spacing w:line="260" w:lineRule="exact"/>
        <w:ind w:left="284"/>
        <w:jc w:val="both"/>
        <w:rPr>
          <w:rFonts w:ascii="Arial" w:hAnsi="Arial" w:cs="Arial"/>
          <w:sz w:val="18"/>
          <w:szCs w:val="18"/>
        </w:rPr>
      </w:pPr>
      <w:r w:rsidRPr="00294626">
        <w:rPr>
          <w:rFonts w:ascii="Arial" w:hAnsi="Arial" w:cs="Arial"/>
          <w:sz w:val="18"/>
          <w:szCs w:val="18"/>
        </w:rPr>
        <w:t xml:space="preserve">Naročnik ima pravico unovčiti finančno zavarovanje za odpravo napak v garancijskem roku, če </w:t>
      </w:r>
      <w:r w:rsidR="00116AC5">
        <w:rPr>
          <w:rFonts w:ascii="Arial" w:hAnsi="Arial" w:cs="Arial"/>
          <w:sz w:val="18"/>
          <w:szCs w:val="18"/>
        </w:rPr>
        <w:t>dobavitelj</w:t>
      </w:r>
      <w:r w:rsidRPr="00294626">
        <w:rPr>
          <w:rFonts w:ascii="Arial" w:hAnsi="Arial" w:cs="Arial"/>
          <w:sz w:val="18"/>
          <w:szCs w:val="18"/>
        </w:rPr>
        <w:t xml:space="preserve"> ne bo izvr</w:t>
      </w:r>
      <w:r>
        <w:rPr>
          <w:rFonts w:ascii="Arial" w:hAnsi="Arial" w:cs="Arial"/>
          <w:sz w:val="18"/>
          <w:szCs w:val="18"/>
        </w:rPr>
        <w:t xml:space="preserve">ševal garancijskih obveznosti. </w:t>
      </w:r>
    </w:p>
    <w:p w14:paraId="1713B1EA" w14:textId="77777777" w:rsidR="0021273A" w:rsidRDefault="0021273A" w:rsidP="0021273A">
      <w:pPr>
        <w:spacing w:before="225" w:after="225" w:line="240" w:lineRule="auto"/>
        <w:jc w:val="both"/>
      </w:pPr>
      <w:r>
        <w:rPr>
          <w:rFonts w:ascii="Arial" w:hAnsi="Arial" w:cs="Arial"/>
          <w:b/>
          <w:bCs/>
          <w:color w:val="000000"/>
          <w:sz w:val="18"/>
          <w:szCs w:val="18"/>
        </w:rPr>
        <w:t>XIV. ODSTOP OD POGODBE</w:t>
      </w:r>
    </w:p>
    <w:p w14:paraId="699D2629"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4CCDF006"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11F2CA6" w14:textId="77777777" w:rsidTr="00AC3C92">
        <w:tc>
          <w:tcPr>
            <w:tcW w:w="0" w:type="auto"/>
            <w:tcMar>
              <w:top w:w="0" w:type="auto"/>
              <w:bottom w:w="0" w:type="auto"/>
            </w:tcMar>
          </w:tcPr>
          <w:p w14:paraId="6361EAFC" w14:textId="486961D9" w:rsidR="0021273A" w:rsidRPr="00784F02"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w:t>
            </w:r>
            <w:r w:rsidR="00784F02">
              <w:rPr>
                <w:rFonts w:ascii="Arial" w:hAnsi="Arial" w:cs="Arial"/>
                <w:color w:val="000000"/>
                <w:sz w:val="18"/>
                <w:szCs w:val="18"/>
              </w:rPr>
              <w:t>itev dela ali razdrtje pogodbe.</w:t>
            </w:r>
          </w:p>
          <w:p w14:paraId="3E80AAC7" w14:textId="77777777" w:rsidR="0021273A" w:rsidRDefault="0021273A" w:rsidP="00AC3C9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21273A" w14:paraId="3CD7239C" w14:textId="77777777" w:rsidTr="00AC3C92">
              <w:tc>
                <w:tcPr>
                  <w:tcW w:w="0" w:type="auto"/>
                  <w:tcMar>
                    <w:top w:w="0" w:type="auto"/>
                    <w:bottom w:w="0" w:type="auto"/>
                  </w:tcMar>
                </w:tcPr>
                <w:p w14:paraId="692456FA" w14:textId="77777777"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3229A7FC" w14:textId="3B26DBB8"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 xml:space="preserve">dobavitelj zamudi z dobavo (opravljeno storitvijo) za več kot </w:t>
                  </w:r>
                  <w:r w:rsidR="00784F02">
                    <w:rPr>
                      <w:rFonts w:ascii="Arial" w:hAnsi="Arial" w:cs="Arial"/>
                      <w:color w:val="000000"/>
                      <w:sz w:val="18"/>
                      <w:szCs w:val="18"/>
                    </w:rPr>
                    <w:t>20</w:t>
                  </w:r>
                  <w:r>
                    <w:rPr>
                      <w:rFonts w:ascii="Arial" w:hAnsi="Arial" w:cs="Arial"/>
                      <w:color w:val="000000"/>
                      <w:sz w:val="18"/>
                      <w:szCs w:val="18"/>
                    </w:rPr>
                    <w:t xml:space="preserve"> dni;</w:t>
                  </w:r>
                </w:p>
                <w:p w14:paraId="614E4453" w14:textId="77777777" w:rsidR="008B7A9B" w:rsidRDefault="0021273A" w:rsidP="008B7A9B">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31E4F5C" w14:textId="428C7AE1" w:rsidR="0021273A" w:rsidRPr="008B7A9B" w:rsidRDefault="008B7A9B" w:rsidP="008B7A9B">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47DF171" w14:textId="77777777" w:rsidR="0021273A" w:rsidRDefault="0021273A" w:rsidP="00AC3C9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21273A" w14:paraId="3F158687" w14:textId="77777777" w:rsidTr="00AC3C92">
              <w:tc>
                <w:tcPr>
                  <w:tcW w:w="0" w:type="auto"/>
                  <w:tcMar>
                    <w:top w:w="0" w:type="auto"/>
                    <w:bottom w:w="0" w:type="auto"/>
                  </w:tcMar>
                </w:tcPr>
                <w:p w14:paraId="0EA43766"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4CEDF223"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5F6EF763"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37D6C2A8" w14:textId="77777777" w:rsidR="0021273A" w:rsidRDefault="0021273A" w:rsidP="00AC3C92">
            <w:pPr>
              <w:spacing w:before="225" w:after="225"/>
              <w:jc w:val="both"/>
            </w:pPr>
            <w:r>
              <w:rPr>
                <w:rFonts w:ascii="Arial" w:hAnsi="Arial" w:cs="Arial"/>
                <w:color w:val="000000"/>
                <w:sz w:val="18"/>
                <w:szCs w:val="18"/>
              </w:rPr>
              <w:t>Odstop od pogodbe učinkuje z dnem, ko dobavitelj prejme pisno izjavo naročnika o odstopu.</w:t>
            </w:r>
          </w:p>
          <w:p w14:paraId="44F68A29" w14:textId="77777777" w:rsidR="0021273A" w:rsidRDefault="0021273A" w:rsidP="00AC3C92">
            <w:pPr>
              <w:spacing w:before="225" w:after="225"/>
              <w:jc w:val="both"/>
            </w:pPr>
            <w:r>
              <w:rPr>
                <w:rFonts w:ascii="Arial" w:hAnsi="Arial" w:cs="Arial"/>
                <w:color w:val="000000"/>
                <w:sz w:val="18"/>
                <w:szCs w:val="18"/>
              </w:rPr>
              <w:lastRenderedPageBreak/>
              <w:t>V kolikor dobavitelj po sklenitvi pogodbe oz. potrditvi naročila odstopi od pogodbe oz. naročila in tako ne izpolni pogodbenih obveznosti iz razlogov na njegovi strani, velja določba o pogodbeni kazni te pogodbe tudi za nedobavo blaga.</w:t>
            </w:r>
          </w:p>
        </w:tc>
      </w:tr>
    </w:tbl>
    <w:p w14:paraId="6400A967" w14:textId="77777777" w:rsidR="0021273A" w:rsidRDefault="0021273A" w:rsidP="0021273A">
      <w:pPr>
        <w:spacing w:before="225" w:after="225" w:line="240" w:lineRule="auto"/>
        <w:jc w:val="both"/>
      </w:pPr>
      <w:r>
        <w:rPr>
          <w:rFonts w:ascii="Arial" w:hAnsi="Arial" w:cs="Arial"/>
          <w:b/>
          <w:bCs/>
          <w:color w:val="000000"/>
          <w:sz w:val="18"/>
          <w:szCs w:val="18"/>
        </w:rPr>
        <w:lastRenderedPageBreak/>
        <w:t>XV. SOCIALNA KLAVZULA</w:t>
      </w:r>
    </w:p>
    <w:p w14:paraId="086FD11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44B58F8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682E12C" w14:textId="77777777" w:rsidTr="00AC3C92">
        <w:tc>
          <w:tcPr>
            <w:tcW w:w="0" w:type="auto"/>
            <w:tcMar>
              <w:top w:w="0" w:type="auto"/>
              <w:bottom w:w="0" w:type="auto"/>
            </w:tcMar>
          </w:tcPr>
          <w:p w14:paraId="044F6FDB" w14:textId="77777777" w:rsidR="0021273A" w:rsidRDefault="0021273A" w:rsidP="00AC3C92">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naročila (dobavitelja) ali njegovega podizvajalca. Dobavitelj je dolžan pisno obvestiti naročnika o ugotovljeni kršitvi najkasneje v roku 5 delovnih dneh od pravnomočnosti odločitve državnega organa ali sodišča o kršitvah delovne, okoljske ali socialne zakonodaje s strani izvajalca pogodbe o izvedbi naročila (dobavitelja) ali njegovega podizvajalca.</w:t>
            </w:r>
          </w:p>
        </w:tc>
      </w:tr>
    </w:tbl>
    <w:p w14:paraId="1605532B" w14:textId="77777777" w:rsidR="0021273A" w:rsidRDefault="0021273A" w:rsidP="0021273A">
      <w:pPr>
        <w:spacing w:before="225" w:after="225" w:line="240" w:lineRule="auto"/>
        <w:jc w:val="both"/>
      </w:pPr>
      <w:r>
        <w:rPr>
          <w:rFonts w:ascii="Arial" w:hAnsi="Arial" w:cs="Arial"/>
          <w:b/>
          <w:bCs/>
          <w:color w:val="000000"/>
          <w:sz w:val="18"/>
          <w:szCs w:val="18"/>
        </w:rPr>
        <w:t>XVI. REVIZIJSKA SLED</w:t>
      </w:r>
    </w:p>
    <w:p w14:paraId="65544799"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6D4BB48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56951F2F" w14:textId="77777777" w:rsidTr="00AC3C92">
        <w:tc>
          <w:tcPr>
            <w:tcW w:w="0" w:type="auto"/>
            <w:tcMar>
              <w:top w:w="0" w:type="auto"/>
              <w:bottom w:w="0" w:type="auto"/>
            </w:tcMar>
          </w:tcPr>
          <w:p w14:paraId="0C58F011" w14:textId="77777777" w:rsidR="0021273A" w:rsidRPr="00DA249B" w:rsidRDefault="0021273A" w:rsidP="00AC3C9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1EB4E3D7" w14:textId="781AFD91" w:rsidR="0021273A" w:rsidRPr="00B43521" w:rsidRDefault="0021273A" w:rsidP="00AC3C9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C957FA8" w14:textId="77777777" w:rsidR="0021273A" w:rsidRPr="001C351B" w:rsidRDefault="0021273A" w:rsidP="00AC3C9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E4F0DA0" w14:textId="77777777" w:rsidR="0021273A" w:rsidRPr="00DA249B" w:rsidRDefault="0021273A" w:rsidP="00AC3C9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9CA7271" w14:textId="77777777" w:rsidR="0021273A" w:rsidRDefault="0021273A" w:rsidP="00AC3C9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1DA2884" w14:textId="77777777" w:rsidR="0021273A" w:rsidRDefault="0021273A" w:rsidP="0021273A">
      <w:pPr>
        <w:spacing w:before="225" w:after="225" w:line="240" w:lineRule="auto"/>
        <w:jc w:val="both"/>
      </w:pPr>
      <w:r>
        <w:rPr>
          <w:rFonts w:ascii="Arial" w:hAnsi="Arial" w:cs="Arial"/>
          <w:b/>
          <w:bCs/>
          <w:color w:val="000000"/>
          <w:sz w:val="18"/>
          <w:szCs w:val="18"/>
        </w:rPr>
        <w:t>XVII. PROTIKORUPCIJSKA KLAVZULA</w:t>
      </w:r>
    </w:p>
    <w:p w14:paraId="19510CA6"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555EF4BA"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158B8FDD" w14:textId="77777777" w:rsidTr="00AC3C92">
        <w:tc>
          <w:tcPr>
            <w:tcW w:w="0" w:type="auto"/>
            <w:tcMar>
              <w:top w:w="0" w:type="auto"/>
              <w:bottom w:w="0" w:type="auto"/>
            </w:tcMar>
          </w:tcPr>
          <w:p w14:paraId="36DF54CB" w14:textId="77777777" w:rsidR="0021273A" w:rsidRPr="00DA249B"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21273A" w14:paraId="532C7CF8" w14:textId="77777777" w:rsidTr="00AC3C92">
              <w:tc>
                <w:tcPr>
                  <w:tcW w:w="0" w:type="auto"/>
                  <w:tcMar>
                    <w:top w:w="0" w:type="auto"/>
                    <w:bottom w:w="0" w:type="auto"/>
                  </w:tcMar>
                </w:tcPr>
                <w:p w14:paraId="30C4C5B1"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07E0D7E5"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7C70F55"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AA410FD"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CC325BC" w14:textId="77777777" w:rsidR="0021273A" w:rsidRDefault="0021273A" w:rsidP="00AC3C92">
            <w:pPr>
              <w:spacing w:before="225" w:after="225"/>
              <w:jc w:val="both"/>
            </w:pPr>
            <w:r>
              <w:rPr>
                <w:rFonts w:ascii="Arial" w:hAnsi="Arial" w:cs="Arial"/>
                <w:color w:val="000000"/>
                <w:sz w:val="18"/>
                <w:szCs w:val="18"/>
              </w:rPr>
              <w:t>je pogodba nična.</w:t>
            </w:r>
          </w:p>
        </w:tc>
      </w:tr>
    </w:tbl>
    <w:p w14:paraId="261AE0C9" w14:textId="77777777" w:rsidR="0021273A" w:rsidRDefault="0021273A" w:rsidP="0021273A">
      <w:pPr>
        <w:spacing w:before="225" w:after="225" w:line="240" w:lineRule="auto"/>
        <w:jc w:val="both"/>
      </w:pPr>
      <w:r>
        <w:rPr>
          <w:rFonts w:ascii="Arial" w:hAnsi="Arial" w:cs="Arial"/>
          <w:b/>
          <w:bCs/>
          <w:color w:val="000000"/>
          <w:sz w:val="18"/>
          <w:szCs w:val="18"/>
        </w:rPr>
        <w:lastRenderedPageBreak/>
        <w:t>XVIII. REŠEVANJE SPOROV</w:t>
      </w:r>
    </w:p>
    <w:p w14:paraId="702E4E2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B78B417"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236EAC5" w14:textId="77777777" w:rsidTr="00AC3C92">
        <w:tc>
          <w:tcPr>
            <w:tcW w:w="0" w:type="auto"/>
            <w:tcMar>
              <w:top w:w="0" w:type="auto"/>
              <w:bottom w:w="0" w:type="auto"/>
            </w:tcMar>
          </w:tcPr>
          <w:p w14:paraId="20A19752" w14:textId="77777777" w:rsidR="0021273A" w:rsidRDefault="0021273A" w:rsidP="00AC3C9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D97A6F" w14:textId="77777777" w:rsidR="0021273A" w:rsidRDefault="0021273A" w:rsidP="0021273A">
      <w:pPr>
        <w:spacing w:before="225" w:after="225" w:line="240" w:lineRule="auto"/>
        <w:jc w:val="both"/>
      </w:pPr>
      <w:r>
        <w:rPr>
          <w:rFonts w:ascii="Arial" w:hAnsi="Arial" w:cs="Arial"/>
          <w:b/>
          <w:bCs/>
          <w:color w:val="000000"/>
          <w:sz w:val="18"/>
          <w:szCs w:val="18"/>
        </w:rPr>
        <w:t>XIX. KONČNE DOLOČBE</w:t>
      </w:r>
    </w:p>
    <w:p w14:paraId="153AB956"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08E4D6E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35DFA468" w14:textId="77777777" w:rsidTr="00AC3C92">
        <w:tc>
          <w:tcPr>
            <w:tcW w:w="0" w:type="auto"/>
            <w:tcMar>
              <w:top w:w="0" w:type="auto"/>
              <w:bottom w:w="0" w:type="auto"/>
            </w:tcMar>
          </w:tcPr>
          <w:p w14:paraId="0122FA0E" w14:textId="5E449FE8" w:rsidR="0021273A" w:rsidRPr="00DA249B" w:rsidRDefault="0021273A" w:rsidP="006A6B74">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5FB301E5"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715CAADF"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537AB1EA" w14:textId="77777777" w:rsidTr="00AC3C92">
        <w:tc>
          <w:tcPr>
            <w:tcW w:w="0" w:type="auto"/>
            <w:tcMar>
              <w:top w:w="0" w:type="auto"/>
              <w:bottom w:w="0" w:type="auto"/>
            </w:tcMar>
          </w:tcPr>
          <w:p w14:paraId="0B141072"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zahtevanega zavarovanja za dobro izvedbo.</w:t>
            </w:r>
          </w:p>
          <w:p w14:paraId="1BC79A64" w14:textId="77777777" w:rsidR="0021273A" w:rsidRDefault="0021273A" w:rsidP="00AC3C92">
            <w:pPr>
              <w:spacing w:before="225" w:after="225"/>
              <w:jc w:val="both"/>
            </w:pPr>
          </w:p>
        </w:tc>
      </w:tr>
    </w:tbl>
    <w:p w14:paraId="250831B4" w14:textId="77777777" w:rsidR="0021273A" w:rsidRDefault="0021273A" w:rsidP="0021273A">
      <w:pPr>
        <w:spacing w:after="0" w:line="240" w:lineRule="auto"/>
        <w:jc w:val="both"/>
        <w:rPr>
          <w:rFonts w:ascii="Arial" w:hAnsi="Arial" w:cs="Arial"/>
          <w:color w:val="000000"/>
          <w:sz w:val="18"/>
          <w:szCs w:val="18"/>
        </w:rPr>
      </w:pPr>
    </w:p>
    <w:p w14:paraId="46679C1C" w14:textId="77777777" w:rsidR="0021273A" w:rsidRPr="00AD211E" w:rsidRDefault="0021273A" w:rsidP="0021273A">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0FDCB039" w14:textId="77777777" w:rsidR="0021273A" w:rsidRPr="00AD211E" w:rsidRDefault="0021273A" w:rsidP="0021273A">
      <w:pPr>
        <w:spacing w:after="0" w:line="240" w:lineRule="auto"/>
        <w:jc w:val="both"/>
        <w:rPr>
          <w:rFonts w:ascii="Arial" w:hAnsi="Arial" w:cs="Arial"/>
          <w:color w:val="000000"/>
          <w:sz w:val="18"/>
          <w:szCs w:val="18"/>
        </w:rPr>
      </w:pPr>
    </w:p>
    <w:p w14:paraId="20612A37" w14:textId="77777777" w:rsidR="0021273A" w:rsidRPr="00AD211E" w:rsidRDefault="0021273A" w:rsidP="0021273A">
      <w:pPr>
        <w:spacing w:after="0" w:line="240" w:lineRule="auto"/>
        <w:jc w:val="both"/>
        <w:rPr>
          <w:rFonts w:ascii="Arial" w:hAnsi="Arial" w:cs="Arial"/>
          <w:color w:val="000000"/>
          <w:sz w:val="18"/>
          <w:szCs w:val="18"/>
        </w:rPr>
      </w:pPr>
    </w:p>
    <w:p w14:paraId="4A9D399A" w14:textId="77777777" w:rsidR="0021273A" w:rsidRPr="00AD211E" w:rsidRDefault="0021273A" w:rsidP="0021273A">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1273A" w:rsidRPr="00AD211E" w14:paraId="0F535584" w14:textId="77777777" w:rsidTr="00AC3C92">
        <w:tc>
          <w:tcPr>
            <w:tcW w:w="4530" w:type="dxa"/>
          </w:tcPr>
          <w:p w14:paraId="0CB79693" w14:textId="77777777" w:rsidR="0021273A" w:rsidRPr="00AD211E" w:rsidRDefault="0021273A" w:rsidP="00AC3C9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A183FC5"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Naročnik:</w:t>
            </w:r>
          </w:p>
        </w:tc>
      </w:tr>
      <w:tr w:rsidR="0021273A" w:rsidRPr="00AD211E" w14:paraId="6FF77F1E" w14:textId="77777777" w:rsidTr="00AC3C92">
        <w:tc>
          <w:tcPr>
            <w:tcW w:w="4530" w:type="dxa"/>
          </w:tcPr>
          <w:p w14:paraId="0B0460A1"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1FBB264" w14:textId="4D4BE9DA" w:rsidR="0021273A" w:rsidRPr="00AD211E" w:rsidRDefault="00EC4611" w:rsidP="00AC3C92">
            <w:pPr>
              <w:jc w:val="both"/>
              <w:rPr>
                <w:rFonts w:ascii="Arial" w:hAnsi="Arial" w:cs="Arial"/>
                <w:color w:val="000000"/>
                <w:sz w:val="18"/>
                <w:szCs w:val="18"/>
              </w:rPr>
            </w:pPr>
            <w:r w:rsidRPr="00EF482F">
              <w:rPr>
                <w:rFonts w:ascii="Arial" w:hAnsi="Arial" w:cs="Arial"/>
                <w:b/>
                <w:bCs/>
                <w:color w:val="000000"/>
                <w:sz w:val="18"/>
                <w:szCs w:val="18"/>
              </w:rPr>
              <w:t>UNIVERZA NA PRIMORSKEM UNIVERSITA DEL LITORALE</w:t>
            </w:r>
          </w:p>
        </w:tc>
      </w:tr>
      <w:tr w:rsidR="0021273A" w:rsidRPr="00AD211E" w14:paraId="5B68F19A" w14:textId="77777777" w:rsidTr="00AC3C92">
        <w:tc>
          <w:tcPr>
            <w:tcW w:w="4530" w:type="dxa"/>
          </w:tcPr>
          <w:p w14:paraId="04D4851C"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803232A" w14:textId="77777777" w:rsidR="0021273A" w:rsidRPr="00AD211E" w:rsidRDefault="0021273A" w:rsidP="00AC3C92">
            <w:pPr>
              <w:jc w:val="both"/>
              <w:rPr>
                <w:rFonts w:ascii="Arial" w:hAnsi="Arial" w:cs="Arial"/>
                <w:color w:val="000000"/>
                <w:sz w:val="18"/>
                <w:szCs w:val="18"/>
              </w:rPr>
            </w:pPr>
          </w:p>
        </w:tc>
      </w:tr>
      <w:tr w:rsidR="0021273A" w:rsidRPr="00AD211E" w14:paraId="5255FA48" w14:textId="77777777" w:rsidTr="00AC3C92">
        <w:tc>
          <w:tcPr>
            <w:tcW w:w="4530" w:type="dxa"/>
          </w:tcPr>
          <w:p w14:paraId="640977A3"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A3F881F" w14:textId="11D5F1A6" w:rsidR="0021273A" w:rsidRPr="00AD211E" w:rsidRDefault="00EC4611" w:rsidP="00AC3C92">
            <w:pPr>
              <w:jc w:val="both"/>
              <w:rPr>
                <w:rFonts w:ascii="Arial" w:hAnsi="Arial" w:cs="Arial"/>
                <w:color w:val="000000"/>
                <w:sz w:val="18"/>
                <w:szCs w:val="18"/>
              </w:rPr>
            </w:pPr>
            <w:r>
              <w:rPr>
                <w:rFonts w:ascii="Arial" w:hAnsi="Arial" w:cs="Arial"/>
                <w:color w:val="000000"/>
                <w:sz w:val="18"/>
                <w:szCs w:val="18"/>
              </w:rPr>
              <w:t xml:space="preserve">prof. </w:t>
            </w:r>
            <w:r w:rsidRPr="00EF482F">
              <w:rPr>
                <w:rFonts w:ascii="Arial" w:hAnsi="Arial" w:cs="Arial"/>
                <w:color w:val="000000"/>
                <w:sz w:val="18"/>
                <w:szCs w:val="18"/>
              </w:rPr>
              <w:t>dr. Dragan Marušič, rektor</w:t>
            </w:r>
          </w:p>
        </w:tc>
      </w:tr>
      <w:tr w:rsidR="0021273A" w:rsidRPr="00AD211E" w14:paraId="0D254305" w14:textId="77777777" w:rsidTr="00AC3C92">
        <w:tc>
          <w:tcPr>
            <w:tcW w:w="4530" w:type="dxa"/>
          </w:tcPr>
          <w:p w14:paraId="476F8102"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BB5164D"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3A876714" w14:textId="08605950" w:rsidR="004F1422" w:rsidRPr="00957001" w:rsidRDefault="004F1422" w:rsidP="00E97FB4">
      <w:pPr>
        <w:spacing w:before="224" w:after="224" w:line="240" w:lineRule="auto"/>
        <w:outlineLvl w:val="1"/>
        <w:rPr>
          <w:rFonts w:ascii="Arial" w:hAnsi="Arial" w:cs="Arial"/>
        </w:rPr>
      </w:pPr>
    </w:p>
    <w:sectPr w:rsidR="004F1422" w:rsidRPr="0095700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E0EF0" w14:textId="77777777" w:rsidR="00F141ED" w:rsidRDefault="00F141ED" w:rsidP="006975C6">
      <w:pPr>
        <w:spacing w:after="0" w:line="240" w:lineRule="auto"/>
      </w:pPr>
      <w:r>
        <w:separator/>
      </w:r>
    </w:p>
  </w:endnote>
  <w:endnote w:type="continuationSeparator" w:id="0">
    <w:p w14:paraId="49515C78" w14:textId="77777777" w:rsidR="00F141ED" w:rsidRDefault="00F141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390C0" w14:textId="426311F8" w:rsidR="00EF6529" w:rsidRPr="006803B2" w:rsidRDefault="00F141ED"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EF6529" w:rsidRPr="00A368AE">
          <w:rPr>
            <w:rFonts w:ascii="Arial" w:hAnsi="Arial" w:cs="Arial"/>
            <w:sz w:val="18"/>
            <w:szCs w:val="18"/>
          </w:rPr>
          <w:fldChar w:fldCharType="begin"/>
        </w:r>
        <w:r w:rsidR="00EF6529" w:rsidRPr="00A368AE">
          <w:rPr>
            <w:rFonts w:ascii="Arial" w:hAnsi="Arial" w:cs="Arial"/>
            <w:sz w:val="18"/>
            <w:szCs w:val="18"/>
          </w:rPr>
          <w:instrText xml:space="preserve"> PAGE   \* MERGEFORMAT </w:instrText>
        </w:r>
        <w:r w:rsidR="00EF6529" w:rsidRPr="00A368AE">
          <w:rPr>
            <w:rFonts w:ascii="Arial" w:hAnsi="Arial" w:cs="Arial"/>
            <w:sz w:val="18"/>
            <w:szCs w:val="18"/>
          </w:rPr>
          <w:fldChar w:fldCharType="separate"/>
        </w:r>
        <w:r w:rsidR="00AE4701">
          <w:rPr>
            <w:rFonts w:ascii="Arial" w:hAnsi="Arial" w:cs="Arial"/>
            <w:noProof/>
            <w:sz w:val="18"/>
            <w:szCs w:val="18"/>
          </w:rPr>
          <w:t>1</w:t>
        </w:r>
        <w:r w:rsidR="00EF6529" w:rsidRPr="00A368AE">
          <w:rPr>
            <w:rFonts w:ascii="Arial" w:hAnsi="Arial" w:cs="Arial"/>
            <w:noProof/>
            <w:sz w:val="18"/>
            <w:szCs w:val="18"/>
          </w:rPr>
          <w:fldChar w:fldCharType="end"/>
        </w:r>
      </w:sdtContent>
    </w:sdt>
  </w:p>
  <w:p w14:paraId="0040D309" w14:textId="3FADB1D8" w:rsidR="00EF6529" w:rsidRDefault="00EF6529"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B3B9" w14:textId="5C1D96B3" w:rsidR="00EF6529" w:rsidRPr="002F68BC" w:rsidRDefault="00EF6529" w:rsidP="00B17953">
    <w:pPr>
      <w:pStyle w:val="Noga"/>
      <w:rPr>
        <w:sz w:val="18"/>
        <w:szCs w:val="18"/>
      </w:rPr>
    </w:pPr>
  </w:p>
  <w:p w14:paraId="7E36B1F8" w14:textId="77777777" w:rsidR="00EF6529" w:rsidRDefault="00EF6529"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EF6529" w:rsidRDefault="00EF6529"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F87C" w14:textId="75857020" w:rsidR="00EF6529" w:rsidRPr="002F68BC" w:rsidRDefault="00EF6529" w:rsidP="00B17953">
    <w:pPr>
      <w:pStyle w:val="Noga"/>
      <w:rPr>
        <w:sz w:val="18"/>
        <w:szCs w:val="18"/>
      </w:rPr>
    </w:pPr>
  </w:p>
  <w:p w14:paraId="0A7E04A1" w14:textId="77777777" w:rsidR="00EF6529" w:rsidRDefault="00EF6529"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340" w14:textId="77777777" w:rsidR="00EF6529" w:rsidRDefault="00EF6529"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EF6529" w:rsidRDefault="00EF6529"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EF6529" w:rsidRDefault="00EF6529"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715C" w14:textId="77777777" w:rsidR="00EF6529" w:rsidRDefault="00EF6529"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9238" w14:textId="77777777" w:rsidR="00EF6529" w:rsidRPr="00EE3557" w:rsidRDefault="00EF6529"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50961" w14:textId="77777777" w:rsidR="00F141ED" w:rsidRDefault="00F141ED" w:rsidP="006975C6">
      <w:pPr>
        <w:spacing w:after="0" w:line="240" w:lineRule="auto"/>
      </w:pPr>
      <w:r>
        <w:separator/>
      </w:r>
    </w:p>
  </w:footnote>
  <w:footnote w:type="continuationSeparator" w:id="0">
    <w:p w14:paraId="42C911F4" w14:textId="77777777" w:rsidR="00F141ED" w:rsidRDefault="00F141E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03CD1421" w:rsidR="00EF6529" w:rsidRDefault="00EF6529" w:rsidP="0090566B">
    <w:pPr>
      <w:pStyle w:val="Glava"/>
    </w:pPr>
    <w:r>
      <w:rPr>
        <w:noProof/>
        <w:lang w:eastAsia="sl-SI"/>
      </w:rPr>
      <w:drawing>
        <wp:inline distT="0" distB="0" distL="0" distR="0" wp14:anchorId="6D89DE72" wp14:editId="3D258880">
          <wp:extent cx="5759450" cy="908050"/>
          <wp:effectExtent l="0" t="0" r="0" b="635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EF6529" w:rsidRPr="00B914D4" w:rsidRDefault="00EF6529"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9"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0"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1"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2"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3"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1"/>
  </w:num>
  <w:num w:numId="2">
    <w:abstractNumId w:val="24"/>
  </w:num>
  <w:num w:numId="3">
    <w:abstractNumId w:val="14"/>
  </w:num>
  <w:num w:numId="4">
    <w:abstractNumId w:val="21"/>
  </w:num>
  <w:num w:numId="5">
    <w:abstractNumId w:val="2"/>
  </w:num>
  <w:num w:numId="6">
    <w:abstractNumId w:val="27"/>
  </w:num>
  <w:num w:numId="7">
    <w:abstractNumId w:val="26"/>
  </w:num>
  <w:num w:numId="8">
    <w:abstractNumId w:val="6"/>
  </w:num>
  <w:num w:numId="9">
    <w:abstractNumId w:val="7"/>
  </w:num>
  <w:num w:numId="10">
    <w:abstractNumId w:val="29"/>
  </w:num>
  <w:num w:numId="11">
    <w:abstractNumId w:val="3"/>
  </w:num>
  <w:num w:numId="12">
    <w:abstractNumId w:val="15"/>
  </w:num>
  <w:num w:numId="13">
    <w:abstractNumId w:val="32"/>
  </w:num>
  <w:num w:numId="14">
    <w:abstractNumId w:val="19"/>
  </w:num>
  <w:num w:numId="15">
    <w:abstractNumId w:val="16"/>
  </w:num>
  <w:num w:numId="16">
    <w:abstractNumId w:val="13"/>
  </w:num>
  <w:num w:numId="17">
    <w:abstractNumId w:val="12"/>
  </w:num>
  <w:num w:numId="18">
    <w:abstractNumId w:val="20"/>
  </w:num>
  <w:num w:numId="19">
    <w:abstractNumId w:val="33"/>
  </w:num>
  <w:num w:numId="20">
    <w:abstractNumId w:val="28"/>
  </w:num>
  <w:num w:numId="21">
    <w:abstractNumId w:val="5"/>
  </w:num>
  <w:num w:numId="22">
    <w:abstractNumId w:val="22"/>
  </w:num>
  <w:num w:numId="23">
    <w:abstractNumId w:val="30"/>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5"/>
  </w:num>
  <w:num w:numId="33">
    <w:abstractNumId w:val="1"/>
  </w:num>
  <w:num w:numId="3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C3"/>
    <w:rsid w:val="000025E3"/>
    <w:rsid w:val="00002A87"/>
    <w:rsid w:val="00003179"/>
    <w:rsid w:val="00003AB5"/>
    <w:rsid w:val="000040A0"/>
    <w:rsid w:val="000044EF"/>
    <w:rsid w:val="00012B54"/>
    <w:rsid w:val="00014367"/>
    <w:rsid w:val="00021212"/>
    <w:rsid w:val="000235C6"/>
    <w:rsid w:val="00027F41"/>
    <w:rsid w:val="000303A1"/>
    <w:rsid w:val="00031FA9"/>
    <w:rsid w:val="00036B73"/>
    <w:rsid w:val="00037A49"/>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77C7"/>
    <w:rsid w:val="000D7C90"/>
    <w:rsid w:val="000E1B17"/>
    <w:rsid w:val="000E6619"/>
    <w:rsid w:val="000E76C6"/>
    <w:rsid w:val="000F5A04"/>
    <w:rsid w:val="000F7569"/>
    <w:rsid w:val="00101ABF"/>
    <w:rsid w:val="00111578"/>
    <w:rsid w:val="001154BA"/>
    <w:rsid w:val="00115901"/>
    <w:rsid w:val="00116AC5"/>
    <w:rsid w:val="00120440"/>
    <w:rsid w:val="00123704"/>
    <w:rsid w:val="00127127"/>
    <w:rsid w:val="0012729E"/>
    <w:rsid w:val="00134892"/>
    <w:rsid w:val="0013558B"/>
    <w:rsid w:val="00137967"/>
    <w:rsid w:val="00143C11"/>
    <w:rsid w:val="00147367"/>
    <w:rsid w:val="00147492"/>
    <w:rsid w:val="001529CE"/>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C08D5"/>
    <w:rsid w:val="001C1993"/>
    <w:rsid w:val="001C57EC"/>
    <w:rsid w:val="001C666A"/>
    <w:rsid w:val="001E0A55"/>
    <w:rsid w:val="001E13FD"/>
    <w:rsid w:val="001F2CF5"/>
    <w:rsid w:val="001F3685"/>
    <w:rsid w:val="001F4A17"/>
    <w:rsid w:val="00201B5C"/>
    <w:rsid w:val="00204391"/>
    <w:rsid w:val="002047B4"/>
    <w:rsid w:val="00204EDB"/>
    <w:rsid w:val="00210FCA"/>
    <w:rsid w:val="00211DD6"/>
    <w:rsid w:val="0021273A"/>
    <w:rsid w:val="002168BD"/>
    <w:rsid w:val="00217B96"/>
    <w:rsid w:val="00220C72"/>
    <w:rsid w:val="00220CC9"/>
    <w:rsid w:val="00223FEA"/>
    <w:rsid w:val="0022639B"/>
    <w:rsid w:val="002317A1"/>
    <w:rsid w:val="002349C7"/>
    <w:rsid w:val="00242FAD"/>
    <w:rsid w:val="0024480A"/>
    <w:rsid w:val="00244B72"/>
    <w:rsid w:val="002464D3"/>
    <w:rsid w:val="00253C8E"/>
    <w:rsid w:val="002553F1"/>
    <w:rsid w:val="00261311"/>
    <w:rsid w:val="002617B1"/>
    <w:rsid w:val="002634AA"/>
    <w:rsid w:val="00266013"/>
    <w:rsid w:val="002701E4"/>
    <w:rsid w:val="00285A7D"/>
    <w:rsid w:val="00286650"/>
    <w:rsid w:val="00293374"/>
    <w:rsid w:val="00294626"/>
    <w:rsid w:val="002A431F"/>
    <w:rsid w:val="002A4449"/>
    <w:rsid w:val="002B74E6"/>
    <w:rsid w:val="002C01CB"/>
    <w:rsid w:val="002C06DF"/>
    <w:rsid w:val="002C6C4A"/>
    <w:rsid w:val="002D56DF"/>
    <w:rsid w:val="002D58B5"/>
    <w:rsid w:val="002D6CBC"/>
    <w:rsid w:val="002E148E"/>
    <w:rsid w:val="002E22DE"/>
    <w:rsid w:val="002E2ED8"/>
    <w:rsid w:val="002E57AB"/>
    <w:rsid w:val="002E5C70"/>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65F37"/>
    <w:rsid w:val="00366BB9"/>
    <w:rsid w:val="00373158"/>
    <w:rsid w:val="00394762"/>
    <w:rsid w:val="003A0895"/>
    <w:rsid w:val="003A1AA2"/>
    <w:rsid w:val="003A21D9"/>
    <w:rsid w:val="003A3837"/>
    <w:rsid w:val="003A6A03"/>
    <w:rsid w:val="003B5425"/>
    <w:rsid w:val="003B6FAA"/>
    <w:rsid w:val="003B754C"/>
    <w:rsid w:val="003C1E57"/>
    <w:rsid w:val="003C52D2"/>
    <w:rsid w:val="003C701A"/>
    <w:rsid w:val="003D5D39"/>
    <w:rsid w:val="003D7C20"/>
    <w:rsid w:val="003E1435"/>
    <w:rsid w:val="003F2A55"/>
    <w:rsid w:val="003F5B9B"/>
    <w:rsid w:val="003F61E6"/>
    <w:rsid w:val="003F685C"/>
    <w:rsid w:val="004027F8"/>
    <w:rsid w:val="00404F90"/>
    <w:rsid w:val="004077CE"/>
    <w:rsid w:val="004134B7"/>
    <w:rsid w:val="004140E2"/>
    <w:rsid w:val="0041741E"/>
    <w:rsid w:val="00425A26"/>
    <w:rsid w:val="004260F7"/>
    <w:rsid w:val="00431D81"/>
    <w:rsid w:val="004405CC"/>
    <w:rsid w:val="00443EDC"/>
    <w:rsid w:val="004511E3"/>
    <w:rsid w:val="00455DCA"/>
    <w:rsid w:val="00461472"/>
    <w:rsid w:val="00462AA2"/>
    <w:rsid w:val="004643F1"/>
    <w:rsid w:val="00467FEA"/>
    <w:rsid w:val="004702FB"/>
    <w:rsid w:val="00471503"/>
    <w:rsid w:val="00476D4A"/>
    <w:rsid w:val="00481C9D"/>
    <w:rsid w:val="00484284"/>
    <w:rsid w:val="0049479E"/>
    <w:rsid w:val="00495039"/>
    <w:rsid w:val="004968F8"/>
    <w:rsid w:val="004A335D"/>
    <w:rsid w:val="004A364A"/>
    <w:rsid w:val="004A5524"/>
    <w:rsid w:val="004B4FCD"/>
    <w:rsid w:val="004C0174"/>
    <w:rsid w:val="004C01F9"/>
    <w:rsid w:val="004C2DA4"/>
    <w:rsid w:val="004C4D88"/>
    <w:rsid w:val="004D2F9F"/>
    <w:rsid w:val="004D4C86"/>
    <w:rsid w:val="004E0820"/>
    <w:rsid w:val="004E27CE"/>
    <w:rsid w:val="004E2B71"/>
    <w:rsid w:val="004E5606"/>
    <w:rsid w:val="004E5ED4"/>
    <w:rsid w:val="004E7181"/>
    <w:rsid w:val="004F1422"/>
    <w:rsid w:val="004F1D15"/>
    <w:rsid w:val="004F2927"/>
    <w:rsid w:val="00513213"/>
    <w:rsid w:val="005203F8"/>
    <w:rsid w:val="0052142A"/>
    <w:rsid w:val="0052372C"/>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A127D"/>
    <w:rsid w:val="005A418C"/>
    <w:rsid w:val="005A5447"/>
    <w:rsid w:val="005A6066"/>
    <w:rsid w:val="005B211F"/>
    <w:rsid w:val="005B6195"/>
    <w:rsid w:val="005C09EB"/>
    <w:rsid w:val="005C5F8A"/>
    <w:rsid w:val="005D47A2"/>
    <w:rsid w:val="005D4AFB"/>
    <w:rsid w:val="005D7B7D"/>
    <w:rsid w:val="005E509B"/>
    <w:rsid w:val="005F0E89"/>
    <w:rsid w:val="005F643C"/>
    <w:rsid w:val="00603E42"/>
    <w:rsid w:val="00606981"/>
    <w:rsid w:val="006159AA"/>
    <w:rsid w:val="00616D7F"/>
    <w:rsid w:val="006212CE"/>
    <w:rsid w:val="00630A0A"/>
    <w:rsid w:val="006345C7"/>
    <w:rsid w:val="006347C3"/>
    <w:rsid w:val="006409C9"/>
    <w:rsid w:val="00644D60"/>
    <w:rsid w:val="00646F71"/>
    <w:rsid w:val="00650850"/>
    <w:rsid w:val="006529F9"/>
    <w:rsid w:val="006636E0"/>
    <w:rsid w:val="00666ECE"/>
    <w:rsid w:val="006803B2"/>
    <w:rsid w:val="00682617"/>
    <w:rsid w:val="006835D1"/>
    <w:rsid w:val="00685A6F"/>
    <w:rsid w:val="006938BC"/>
    <w:rsid w:val="006975C6"/>
    <w:rsid w:val="006A0402"/>
    <w:rsid w:val="006A5918"/>
    <w:rsid w:val="006A6B74"/>
    <w:rsid w:val="006B0C8C"/>
    <w:rsid w:val="006B2936"/>
    <w:rsid w:val="006B3A8F"/>
    <w:rsid w:val="006B6A1F"/>
    <w:rsid w:val="006C6FEE"/>
    <w:rsid w:val="006D35A9"/>
    <w:rsid w:val="006D69E0"/>
    <w:rsid w:val="006D7EE3"/>
    <w:rsid w:val="006E4C8D"/>
    <w:rsid w:val="006F1DA5"/>
    <w:rsid w:val="006F4B42"/>
    <w:rsid w:val="006F4E2E"/>
    <w:rsid w:val="00700FED"/>
    <w:rsid w:val="007109D5"/>
    <w:rsid w:val="00710F56"/>
    <w:rsid w:val="00712D0F"/>
    <w:rsid w:val="0071411B"/>
    <w:rsid w:val="00716A15"/>
    <w:rsid w:val="0072367F"/>
    <w:rsid w:val="00726736"/>
    <w:rsid w:val="00727C43"/>
    <w:rsid w:val="00733DDD"/>
    <w:rsid w:val="00740100"/>
    <w:rsid w:val="0074678B"/>
    <w:rsid w:val="0074727E"/>
    <w:rsid w:val="0075276F"/>
    <w:rsid w:val="00755488"/>
    <w:rsid w:val="00755F92"/>
    <w:rsid w:val="007566B1"/>
    <w:rsid w:val="0076342C"/>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3BAA"/>
    <w:rsid w:val="00815FD3"/>
    <w:rsid w:val="00821F89"/>
    <w:rsid w:val="008278F5"/>
    <w:rsid w:val="00833FD5"/>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8644B"/>
    <w:rsid w:val="008910D2"/>
    <w:rsid w:val="00892BDB"/>
    <w:rsid w:val="00896A8E"/>
    <w:rsid w:val="008A02C5"/>
    <w:rsid w:val="008A1CEC"/>
    <w:rsid w:val="008A3FA3"/>
    <w:rsid w:val="008B1F7F"/>
    <w:rsid w:val="008B2327"/>
    <w:rsid w:val="008B3320"/>
    <w:rsid w:val="008B6310"/>
    <w:rsid w:val="008B72CE"/>
    <w:rsid w:val="008B7A9B"/>
    <w:rsid w:val="008C5C3D"/>
    <w:rsid w:val="008C603A"/>
    <w:rsid w:val="008D01EC"/>
    <w:rsid w:val="008D4998"/>
    <w:rsid w:val="008D77EE"/>
    <w:rsid w:val="008D7BBE"/>
    <w:rsid w:val="008E2F23"/>
    <w:rsid w:val="008E46A0"/>
    <w:rsid w:val="008E7D95"/>
    <w:rsid w:val="008F0E3C"/>
    <w:rsid w:val="008F1ED6"/>
    <w:rsid w:val="008F49FF"/>
    <w:rsid w:val="008F6C6E"/>
    <w:rsid w:val="0090299D"/>
    <w:rsid w:val="0090566B"/>
    <w:rsid w:val="009061E3"/>
    <w:rsid w:val="009064CA"/>
    <w:rsid w:val="00907C54"/>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35C4"/>
    <w:rsid w:val="009742F1"/>
    <w:rsid w:val="00974CFA"/>
    <w:rsid w:val="00982A4E"/>
    <w:rsid w:val="009848A7"/>
    <w:rsid w:val="00987B30"/>
    <w:rsid w:val="00994159"/>
    <w:rsid w:val="00996A8E"/>
    <w:rsid w:val="00997BC5"/>
    <w:rsid w:val="009A5877"/>
    <w:rsid w:val="009B6A16"/>
    <w:rsid w:val="009C7E98"/>
    <w:rsid w:val="009D4F94"/>
    <w:rsid w:val="009D56A4"/>
    <w:rsid w:val="009D71CE"/>
    <w:rsid w:val="009E1424"/>
    <w:rsid w:val="009E18B5"/>
    <w:rsid w:val="009E1F38"/>
    <w:rsid w:val="009F3AA8"/>
    <w:rsid w:val="009F7408"/>
    <w:rsid w:val="00A03439"/>
    <w:rsid w:val="00A10675"/>
    <w:rsid w:val="00A122D3"/>
    <w:rsid w:val="00A1287A"/>
    <w:rsid w:val="00A17DC3"/>
    <w:rsid w:val="00A20F4D"/>
    <w:rsid w:val="00A25BA0"/>
    <w:rsid w:val="00A268ED"/>
    <w:rsid w:val="00A273F2"/>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A19"/>
    <w:rsid w:val="00A95E99"/>
    <w:rsid w:val="00A96B0C"/>
    <w:rsid w:val="00AA1F3B"/>
    <w:rsid w:val="00AA6613"/>
    <w:rsid w:val="00AA731C"/>
    <w:rsid w:val="00AA7C53"/>
    <w:rsid w:val="00AB0907"/>
    <w:rsid w:val="00AB1442"/>
    <w:rsid w:val="00AB3B2F"/>
    <w:rsid w:val="00AB517F"/>
    <w:rsid w:val="00AB640C"/>
    <w:rsid w:val="00AC3C92"/>
    <w:rsid w:val="00AC4A6B"/>
    <w:rsid w:val="00AC5441"/>
    <w:rsid w:val="00AC5C9C"/>
    <w:rsid w:val="00AC7522"/>
    <w:rsid w:val="00AC7A2A"/>
    <w:rsid w:val="00AD710E"/>
    <w:rsid w:val="00AE07C8"/>
    <w:rsid w:val="00AE3B3C"/>
    <w:rsid w:val="00AE4701"/>
    <w:rsid w:val="00AE51AF"/>
    <w:rsid w:val="00AE6F38"/>
    <w:rsid w:val="00AF2163"/>
    <w:rsid w:val="00AF5EE4"/>
    <w:rsid w:val="00AF7FB0"/>
    <w:rsid w:val="00B007D9"/>
    <w:rsid w:val="00B03034"/>
    <w:rsid w:val="00B05771"/>
    <w:rsid w:val="00B06BBD"/>
    <w:rsid w:val="00B10407"/>
    <w:rsid w:val="00B11E59"/>
    <w:rsid w:val="00B13D3D"/>
    <w:rsid w:val="00B13ED2"/>
    <w:rsid w:val="00B169F3"/>
    <w:rsid w:val="00B17953"/>
    <w:rsid w:val="00B21357"/>
    <w:rsid w:val="00B22A20"/>
    <w:rsid w:val="00B3210F"/>
    <w:rsid w:val="00B3386B"/>
    <w:rsid w:val="00B43521"/>
    <w:rsid w:val="00B54355"/>
    <w:rsid w:val="00B550D5"/>
    <w:rsid w:val="00B55CA4"/>
    <w:rsid w:val="00B63BEB"/>
    <w:rsid w:val="00B65016"/>
    <w:rsid w:val="00B67A50"/>
    <w:rsid w:val="00B701F9"/>
    <w:rsid w:val="00B757D1"/>
    <w:rsid w:val="00B80FF1"/>
    <w:rsid w:val="00B81785"/>
    <w:rsid w:val="00B82B37"/>
    <w:rsid w:val="00B85A7A"/>
    <w:rsid w:val="00B871A6"/>
    <w:rsid w:val="00B90C48"/>
    <w:rsid w:val="00B914D4"/>
    <w:rsid w:val="00B92227"/>
    <w:rsid w:val="00B93434"/>
    <w:rsid w:val="00B95400"/>
    <w:rsid w:val="00BA0C19"/>
    <w:rsid w:val="00BA0E7C"/>
    <w:rsid w:val="00BA3CF2"/>
    <w:rsid w:val="00BA679A"/>
    <w:rsid w:val="00BB044A"/>
    <w:rsid w:val="00BB28D2"/>
    <w:rsid w:val="00BB515A"/>
    <w:rsid w:val="00BB58B1"/>
    <w:rsid w:val="00BC13E7"/>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336A"/>
    <w:rsid w:val="00C43B1B"/>
    <w:rsid w:val="00C469D2"/>
    <w:rsid w:val="00C46C8A"/>
    <w:rsid w:val="00C4793C"/>
    <w:rsid w:val="00C54905"/>
    <w:rsid w:val="00C73872"/>
    <w:rsid w:val="00C7712F"/>
    <w:rsid w:val="00C90471"/>
    <w:rsid w:val="00C9479E"/>
    <w:rsid w:val="00CA15B7"/>
    <w:rsid w:val="00CB456E"/>
    <w:rsid w:val="00CB7247"/>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107EA"/>
    <w:rsid w:val="00D11426"/>
    <w:rsid w:val="00D114C5"/>
    <w:rsid w:val="00D2123A"/>
    <w:rsid w:val="00D26501"/>
    <w:rsid w:val="00D33CE3"/>
    <w:rsid w:val="00D34469"/>
    <w:rsid w:val="00D347A7"/>
    <w:rsid w:val="00D363A8"/>
    <w:rsid w:val="00D379CF"/>
    <w:rsid w:val="00D41E82"/>
    <w:rsid w:val="00D42470"/>
    <w:rsid w:val="00D45137"/>
    <w:rsid w:val="00D53330"/>
    <w:rsid w:val="00D54B5C"/>
    <w:rsid w:val="00D60A0B"/>
    <w:rsid w:val="00D63B01"/>
    <w:rsid w:val="00D659AF"/>
    <w:rsid w:val="00D6750D"/>
    <w:rsid w:val="00D7467F"/>
    <w:rsid w:val="00D756DE"/>
    <w:rsid w:val="00D75A82"/>
    <w:rsid w:val="00D766C2"/>
    <w:rsid w:val="00D931BF"/>
    <w:rsid w:val="00DA249B"/>
    <w:rsid w:val="00DA2CDC"/>
    <w:rsid w:val="00DA52BF"/>
    <w:rsid w:val="00DA65D8"/>
    <w:rsid w:val="00DA70AC"/>
    <w:rsid w:val="00DA7597"/>
    <w:rsid w:val="00DA7BE4"/>
    <w:rsid w:val="00DB1884"/>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14B18"/>
    <w:rsid w:val="00E21DB0"/>
    <w:rsid w:val="00E2235D"/>
    <w:rsid w:val="00E23FC8"/>
    <w:rsid w:val="00E24832"/>
    <w:rsid w:val="00E301AF"/>
    <w:rsid w:val="00E30312"/>
    <w:rsid w:val="00E36142"/>
    <w:rsid w:val="00E41BC7"/>
    <w:rsid w:val="00E45E43"/>
    <w:rsid w:val="00E4733D"/>
    <w:rsid w:val="00E47AD5"/>
    <w:rsid w:val="00E511D0"/>
    <w:rsid w:val="00E544CC"/>
    <w:rsid w:val="00E55B9D"/>
    <w:rsid w:val="00E55CA8"/>
    <w:rsid w:val="00E64761"/>
    <w:rsid w:val="00E73991"/>
    <w:rsid w:val="00E73E2F"/>
    <w:rsid w:val="00E8129A"/>
    <w:rsid w:val="00E94D45"/>
    <w:rsid w:val="00E951D9"/>
    <w:rsid w:val="00E97FB4"/>
    <w:rsid w:val="00EA0054"/>
    <w:rsid w:val="00EA1854"/>
    <w:rsid w:val="00EA5450"/>
    <w:rsid w:val="00EA61B7"/>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AE5"/>
    <w:rsid w:val="00EF482F"/>
    <w:rsid w:val="00EF6529"/>
    <w:rsid w:val="00F047FB"/>
    <w:rsid w:val="00F04884"/>
    <w:rsid w:val="00F141ED"/>
    <w:rsid w:val="00F2103D"/>
    <w:rsid w:val="00F23603"/>
    <w:rsid w:val="00F25025"/>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808E4"/>
    <w:rsid w:val="00F851F3"/>
    <w:rsid w:val="00F85F0E"/>
    <w:rsid w:val="00F9438A"/>
    <w:rsid w:val="00F965D8"/>
    <w:rsid w:val="00FB2BEF"/>
    <w:rsid w:val="00FB3258"/>
    <w:rsid w:val="00FB347A"/>
    <w:rsid w:val="00FB3613"/>
    <w:rsid w:val="00FB3EC1"/>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72642-28A2-4D99-A0B5-8D0520D3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8705</Words>
  <Characters>49623</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2</cp:revision>
  <cp:lastPrinted>2018-05-04T05:13:00Z</cp:lastPrinted>
  <dcterms:created xsi:type="dcterms:W3CDTF">2018-09-25T10:18:00Z</dcterms:created>
  <dcterms:modified xsi:type="dcterms:W3CDTF">2018-09-25T10:18:00Z</dcterms:modified>
</cp:coreProperties>
</file>